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42E" w:rsidRDefault="00641D81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 w:hint="eastAsia"/>
          <w:b/>
          <w:sz w:val="32"/>
        </w:rPr>
        <w:t>重庆城市管理职业学院</w:t>
      </w:r>
      <w:r>
        <w:rPr>
          <w:rFonts w:ascii="宋体" w:eastAsia="宋体" w:hAnsi="宋体"/>
          <w:b/>
          <w:sz w:val="32"/>
        </w:rPr>
        <w:t>家庭经济困难认定测评问卷</w:t>
      </w:r>
    </w:p>
    <w:p w:rsidR="0063542E" w:rsidRDefault="0063542E">
      <w:pPr>
        <w:rPr>
          <w:rFonts w:ascii="Times New Roman" w:hAnsi="Times New Roman"/>
        </w:rPr>
      </w:pPr>
    </w:p>
    <w:p w:rsidR="0063542E" w:rsidRDefault="00641D81" w:rsidP="00EF1BC4">
      <w:pPr>
        <w:spacing w:line="240" w:lineRule="exact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亲爱的同学：</w:t>
      </w:r>
    </w:p>
    <w:p w:rsidR="0063542E" w:rsidRDefault="00641D81" w:rsidP="00EF1BC4">
      <w:pPr>
        <w:spacing w:line="240" w:lineRule="exact"/>
        <w:ind w:firstLine="480"/>
        <w:rPr>
          <w:rFonts w:ascii="仿宋" w:eastAsia="仿宋" w:hAnsi="仿宋" w:hint="eastAsia"/>
          <w:sz w:val="24"/>
        </w:rPr>
      </w:pPr>
      <w:r>
        <w:rPr>
          <w:rFonts w:ascii="仿宋" w:eastAsia="仿宋" w:hAnsi="仿宋"/>
          <w:sz w:val="24"/>
        </w:rPr>
        <w:t>为确保家庭经济困难认定科学有效，现需详细了解您的家庭经济困难情况，请您务必逐项如实认真填写</w:t>
      </w:r>
      <w:r>
        <w:rPr>
          <w:rFonts w:ascii="仿宋" w:eastAsia="仿宋" w:hAnsi="仿宋"/>
          <w:sz w:val="24"/>
        </w:rPr>
        <w:t>“</w:t>
      </w:r>
      <w:r>
        <w:rPr>
          <w:rFonts w:ascii="仿宋" w:eastAsia="仿宋" w:hAnsi="仿宋" w:hint="eastAsia"/>
          <w:sz w:val="24"/>
        </w:rPr>
        <w:t>重庆城市管理职业学院</w:t>
      </w:r>
      <w:r>
        <w:rPr>
          <w:rFonts w:ascii="仿宋" w:eastAsia="仿宋" w:hAnsi="仿宋"/>
          <w:sz w:val="24"/>
        </w:rPr>
        <w:t>家庭经济困难认定指标测评问卷</w:t>
      </w:r>
      <w:r>
        <w:rPr>
          <w:rFonts w:ascii="仿宋" w:eastAsia="仿宋" w:hAnsi="仿宋"/>
          <w:sz w:val="24"/>
        </w:rPr>
        <w:t>”</w:t>
      </w:r>
      <w:r>
        <w:rPr>
          <w:rFonts w:ascii="仿宋" w:eastAsia="仿宋" w:hAnsi="仿宋"/>
          <w:sz w:val="24"/>
        </w:rPr>
        <w:t>，确保信息真实、完整、准确。</w:t>
      </w:r>
    </w:p>
    <w:p w:rsidR="00EF1BC4" w:rsidRDefault="00EF1BC4" w:rsidP="00EF1BC4">
      <w:pPr>
        <w:spacing w:line="240" w:lineRule="exact"/>
        <w:ind w:firstLine="480"/>
        <w:rPr>
          <w:rFonts w:ascii="仿宋" w:eastAsia="仿宋" w:hAnsi="仿宋"/>
          <w:sz w:val="24"/>
        </w:rPr>
      </w:pPr>
    </w:p>
    <w:p w:rsidR="0063542E" w:rsidRDefault="00641D81" w:rsidP="00EF1BC4">
      <w:pPr>
        <w:numPr>
          <w:ilvl w:val="0"/>
          <w:numId w:val="1"/>
        </w:numPr>
        <w:tabs>
          <w:tab w:val="left" w:pos="420"/>
        </w:tabs>
        <w:spacing w:line="220" w:lineRule="exact"/>
        <w:ind w:left="420" w:hanging="420"/>
        <w:jc w:val="both"/>
      </w:pPr>
      <w:r>
        <w:rPr>
          <w:rFonts w:ascii="宋体" w:eastAsia="宋体" w:hAnsi="宋体"/>
        </w:rPr>
        <w:t>您的家庭特殊情况是：</w:t>
      </w:r>
    </w:p>
    <w:p w:rsidR="0063542E" w:rsidRDefault="00641D81" w:rsidP="00EF1BC4">
      <w:pPr>
        <w:numPr>
          <w:ilvl w:val="1"/>
          <w:numId w:val="1"/>
        </w:numPr>
        <w:tabs>
          <w:tab w:val="left" w:pos="840"/>
        </w:tabs>
        <w:spacing w:line="220" w:lineRule="exact"/>
        <w:ind w:left="840" w:hanging="420"/>
        <w:jc w:val="both"/>
      </w:pPr>
      <w:r>
        <w:rPr>
          <w:rFonts w:ascii="宋体" w:eastAsia="宋体" w:hAnsi="宋体"/>
        </w:rPr>
        <w:t>无</w:t>
      </w:r>
    </w:p>
    <w:p w:rsidR="0063542E" w:rsidRDefault="00641D81" w:rsidP="00EF1BC4">
      <w:pPr>
        <w:numPr>
          <w:ilvl w:val="1"/>
          <w:numId w:val="1"/>
        </w:numPr>
        <w:tabs>
          <w:tab w:val="left" w:pos="840"/>
        </w:tabs>
        <w:spacing w:line="220" w:lineRule="exact"/>
        <w:ind w:left="840" w:hanging="420"/>
        <w:jc w:val="both"/>
      </w:pPr>
      <w:r>
        <w:rPr>
          <w:rFonts w:ascii="宋体" w:eastAsia="宋体" w:hAnsi="宋体"/>
        </w:rPr>
        <w:t>孤儿，有固定亲友</w:t>
      </w:r>
      <w:r>
        <w:rPr>
          <w:rFonts w:ascii="宋体" w:eastAsia="宋体" w:hAnsi="宋体" w:hint="eastAsia"/>
        </w:rPr>
        <w:t>或机构</w:t>
      </w:r>
      <w:r>
        <w:rPr>
          <w:rFonts w:ascii="宋体" w:eastAsia="宋体" w:hAnsi="宋体"/>
        </w:rPr>
        <w:t>直接资助，所筹得的在校生</w:t>
      </w:r>
      <w:proofErr w:type="gramStart"/>
      <w:r>
        <w:rPr>
          <w:rFonts w:ascii="宋体" w:eastAsia="宋体" w:hAnsi="宋体"/>
        </w:rPr>
        <w:t>活费用</w:t>
      </w:r>
      <w:proofErr w:type="gramEnd"/>
      <w:r>
        <w:rPr>
          <w:rFonts w:ascii="宋体" w:eastAsia="宋体" w:hAnsi="宋体"/>
        </w:rPr>
        <w:t>平均高于每月</w:t>
      </w:r>
      <w:r>
        <w:rPr>
          <w:rFonts w:ascii="宋体" w:eastAsia="宋体" w:hAnsi="宋体"/>
        </w:rPr>
        <w:t xml:space="preserve"> </w:t>
      </w:r>
      <w:r>
        <w:t>500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元。</w:t>
      </w:r>
    </w:p>
    <w:p w:rsidR="0063542E" w:rsidRDefault="00641D81" w:rsidP="00EF1BC4">
      <w:pPr>
        <w:numPr>
          <w:ilvl w:val="1"/>
          <w:numId w:val="1"/>
        </w:numPr>
        <w:tabs>
          <w:tab w:val="left" w:pos="840"/>
        </w:tabs>
        <w:spacing w:line="220" w:lineRule="exact"/>
        <w:ind w:left="840" w:hanging="420"/>
        <w:jc w:val="both"/>
      </w:pPr>
      <w:r>
        <w:rPr>
          <w:rFonts w:ascii="宋体" w:eastAsia="宋体" w:hAnsi="宋体"/>
        </w:rPr>
        <w:t>孤儿，有固定亲友</w:t>
      </w:r>
      <w:r>
        <w:rPr>
          <w:rFonts w:ascii="宋体" w:eastAsia="宋体" w:hAnsi="宋体" w:hint="eastAsia"/>
        </w:rPr>
        <w:t>或机构</w:t>
      </w:r>
      <w:r>
        <w:rPr>
          <w:rFonts w:ascii="宋体" w:eastAsia="宋体" w:hAnsi="宋体"/>
        </w:rPr>
        <w:t>直接资助，所筹得的在校生</w:t>
      </w:r>
      <w:proofErr w:type="gramStart"/>
      <w:r>
        <w:rPr>
          <w:rFonts w:ascii="宋体" w:eastAsia="宋体" w:hAnsi="宋体"/>
        </w:rPr>
        <w:t>活费用</w:t>
      </w:r>
      <w:proofErr w:type="gramEnd"/>
      <w:r>
        <w:rPr>
          <w:rFonts w:ascii="宋体" w:eastAsia="宋体" w:hAnsi="宋体"/>
        </w:rPr>
        <w:t>平均低于每月</w:t>
      </w:r>
      <w:r>
        <w:rPr>
          <w:rFonts w:ascii="宋体" w:eastAsia="宋体" w:hAnsi="宋体"/>
        </w:rPr>
        <w:t xml:space="preserve"> </w:t>
      </w:r>
      <w:r>
        <w:t>500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元。</w:t>
      </w:r>
    </w:p>
    <w:p w:rsidR="0063542E" w:rsidRDefault="00641D81" w:rsidP="00EF1BC4">
      <w:pPr>
        <w:numPr>
          <w:ilvl w:val="1"/>
          <w:numId w:val="1"/>
        </w:numPr>
        <w:tabs>
          <w:tab w:val="left" w:pos="840"/>
        </w:tabs>
        <w:spacing w:line="220" w:lineRule="exact"/>
        <w:ind w:left="840" w:right="100" w:hanging="420"/>
        <w:jc w:val="both"/>
      </w:pPr>
      <w:r>
        <w:rPr>
          <w:rFonts w:ascii="宋体" w:eastAsia="宋体" w:hAnsi="宋体"/>
        </w:rPr>
        <w:t>孤儿，无固定亲友</w:t>
      </w:r>
      <w:r>
        <w:rPr>
          <w:rFonts w:ascii="宋体" w:eastAsia="宋体" w:hAnsi="宋体" w:hint="eastAsia"/>
        </w:rPr>
        <w:t>或机构</w:t>
      </w:r>
      <w:r>
        <w:rPr>
          <w:rFonts w:ascii="宋体" w:eastAsia="宋体" w:hAnsi="宋体"/>
        </w:rPr>
        <w:t>资助。请写明当前生活来源、与何人共同居住、生活环境等具体状况</w:t>
      </w:r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numPr>
          <w:ilvl w:val="1"/>
          <w:numId w:val="1"/>
        </w:numPr>
        <w:tabs>
          <w:tab w:val="left" w:pos="840"/>
        </w:tabs>
        <w:spacing w:line="220" w:lineRule="exact"/>
        <w:ind w:left="840" w:hanging="420"/>
        <w:jc w:val="both"/>
      </w:pPr>
      <w:r>
        <w:rPr>
          <w:rFonts w:ascii="宋体" w:eastAsia="宋体" w:hAnsi="宋体"/>
        </w:rPr>
        <w:t>单亲，父母一方亡故</w:t>
      </w:r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numPr>
          <w:ilvl w:val="1"/>
          <w:numId w:val="1"/>
        </w:numPr>
        <w:tabs>
          <w:tab w:val="left" w:pos="840"/>
        </w:tabs>
        <w:spacing w:line="220" w:lineRule="exact"/>
        <w:ind w:left="840" w:hanging="420"/>
        <w:jc w:val="both"/>
      </w:pPr>
      <w:r>
        <w:rPr>
          <w:rFonts w:ascii="宋体" w:eastAsia="宋体" w:hAnsi="宋体"/>
        </w:rPr>
        <w:t>单亲，父母离异，非抚养方不承担生活费用</w:t>
      </w:r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numPr>
          <w:ilvl w:val="1"/>
          <w:numId w:val="1"/>
        </w:numPr>
        <w:tabs>
          <w:tab w:val="left" w:pos="840"/>
        </w:tabs>
        <w:spacing w:line="220" w:lineRule="exact"/>
        <w:ind w:left="840" w:hanging="420"/>
        <w:jc w:val="both"/>
      </w:pPr>
      <w:r>
        <w:rPr>
          <w:rFonts w:ascii="宋体" w:eastAsia="宋体" w:hAnsi="宋体"/>
        </w:rPr>
        <w:t>单亲，父母离异，非抚养方承担生活费用月均</w:t>
      </w:r>
      <w:r>
        <w:rPr>
          <w:rFonts w:ascii="宋体" w:eastAsia="宋体" w:hAnsi="宋体"/>
        </w:rPr>
        <w:t xml:space="preserve"> </w:t>
      </w:r>
      <w:r>
        <w:t>500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元（含）以下</w:t>
      </w:r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numPr>
          <w:ilvl w:val="1"/>
          <w:numId w:val="1"/>
        </w:numPr>
        <w:tabs>
          <w:tab w:val="left" w:pos="840"/>
        </w:tabs>
        <w:spacing w:line="220" w:lineRule="exact"/>
        <w:ind w:left="840" w:hanging="420"/>
        <w:jc w:val="both"/>
      </w:pPr>
      <w:r>
        <w:rPr>
          <w:rFonts w:ascii="宋体" w:eastAsia="宋体" w:hAnsi="宋体"/>
        </w:rPr>
        <w:t>单亲，父母离异，非抚养方承担生活费用月均</w:t>
      </w:r>
      <w:r>
        <w:rPr>
          <w:rFonts w:ascii="宋体" w:eastAsia="宋体" w:hAnsi="宋体"/>
        </w:rPr>
        <w:t xml:space="preserve"> </w:t>
      </w:r>
      <w:r>
        <w:t>500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元以上</w:t>
      </w:r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spacing w:line="220" w:lineRule="exact"/>
        <w:rPr>
          <w:rFonts w:ascii="宋体" w:eastAsia="宋体" w:hAnsi="宋体"/>
        </w:rPr>
      </w:pPr>
      <w:r>
        <w:t>2.</w:t>
      </w:r>
      <w:r>
        <w:rPr>
          <w:rFonts w:ascii="宋体" w:eastAsia="宋体" w:hAnsi="宋体"/>
        </w:rPr>
        <w:t>请对您的家庭特殊情况做补充说明，孤儿、单亲家庭请写明当前生活来源、与何人共同居</w:t>
      </w:r>
    </w:p>
    <w:p w:rsidR="0063542E" w:rsidRDefault="00641D81" w:rsidP="00EF1BC4">
      <w:pPr>
        <w:spacing w:line="220" w:lineRule="exact"/>
        <w:rPr>
          <w:rFonts w:ascii="宋体" w:eastAsia="宋体" w:hAnsi="宋体"/>
        </w:rPr>
      </w:pPr>
      <w:r>
        <w:rPr>
          <w:rFonts w:ascii="宋体" w:eastAsia="宋体" w:hAnsi="宋体"/>
        </w:rPr>
        <w:t>住、为您提供资助的亲友情况、生活环境等具体状况。没有请留空</w:t>
      </w:r>
      <w:r>
        <w:rPr>
          <w:rFonts w:ascii="宋体" w:eastAsia="宋体" w:hAnsi="宋体" w:hint="eastAsia"/>
        </w:rPr>
        <w:t>。</w:t>
      </w:r>
    </w:p>
    <w:p w:rsidR="0063542E" w:rsidRDefault="0063542E" w:rsidP="00EF1BC4">
      <w:pPr>
        <w:spacing w:line="220" w:lineRule="exact"/>
        <w:rPr>
          <w:rFonts w:ascii="Times New Roman" w:hAnsi="Times New Roman"/>
        </w:rPr>
      </w:pPr>
    </w:p>
    <w:p w:rsidR="0063542E" w:rsidRDefault="0063542E" w:rsidP="00EF1BC4">
      <w:pPr>
        <w:spacing w:line="220" w:lineRule="exact"/>
        <w:rPr>
          <w:rFonts w:ascii="Times New Roman" w:hAnsi="Times New Roman"/>
        </w:rPr>
      </w:pPr>
    </w:p>
    <w:p w:rsidR="0063542E" w:rsidRDefault="0063542E" w:rsidP="00EF1BC4">
      <w:pPr>
        <w:spacing w:line="220" w:lineRule="exact"/>
        <w:rPr>
          <w:rFonts w:ascii="Times New Roman" w:hAnsi="Times New Roman"/>
        </w:rPr>
      </w:pPr>
    </w:p>
    <w:p w:rsidR="0063542E" w:rsidRDefault="00641D81" w:rsidP="00EF1BC4">
      <w:pPr>
        <w:spacing w:line="220" w:lineRule="exact"/>
        <w:rPr>
          <w:rFonts w:ascii="宋体" w:eastAsia="宋体" w:hAnsi="宋体"/>
        </w:rPr>
      </w:pPr>
      <w:r>
        <w:t>3.</w:t>
      </w:r>
      <w:r>
        <w:rPr>
          <w:rFonts w:ascii="宋体" w:eastAsia="宋体" w:hAnsi="宋体"/>
        </w:rPr>
        <w:t>您是否为残疾学生，如是</w:t>
      </w:r>
      <w:r>
        <w:rPr>
          <w:rFonts w:ascii="宋体" w:eastAsia="宋体" w:hAnsi="宋体" w:hint="eastAsia"/>
        </w:rPr>
        <w:t>,</w:t>
      </w:r>
      <w:r>
        <w:rPr>
          <w:rFonts w:ascii="宋体" w:eastAsia="宋体" w:hAnsi="宋体"/>
        </w:rPr>
        <w:t>请写明因残疾对您的具体影响及程度：</w:t>
      </w:r>
    </w:p>
    <w:p w:rsidR="0063542E" w:rsidRDefault="00641D81" w:rsidP="00EF1BC4">
      <w:pPr>
        <w:spacing w:line="220" w:lineRule="exact"/>
        <w:ind w:left="420"/>
        <w:rPr>
          <w:rFonts w:ascii="宋体" w:eastAsia="宋体" w:hAnsi="宋体"/>
        </w:rPr>
      </w:pPr>
      <w:r>
        <w:rPr>
          <w:sz w:val="24"/>
        </w:rPr>
        <w:t>1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否</w:t>
      </w:r>
    </w:p>
    <w:p w:rsidR="0063542E" w:rsidRDefault="00641D81" w:rsidP="00EF1BC4">
      <w:pPr>
        <w:spacing w:line="220" w:lineRule="exact"/>
        <w:ind w:left="420"/>
      </w:pPr>
      <w:r>
        <w:rPr>
          <w:sz w:val="24"/>
        </w:rPr>
        <w:t>2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肢体残疾</w:t>
      </w:r>
      <w:r>
        <w:t>________________________________</w:t>
      </w:r>
    </w:p>
    <w:p w:rsidR="0063542E" w:rsidRDefault="00641D81" w:rsidP="00EF1BC4">
      <w:pPr>
        <w:spacing w:line="220" w:lineRule="exact"/>
        <w:ind w:left="420"/>
      </w:pPr>
      <w:r>
        <w:rPr>
          <w:sz w:val="24"/>
        </w:rPr>
        <w:t>3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精神残疾</w:t>
      </w:r>
      <w:r>
        <w:t>________________________________</w:t>
      </w:r>
    </w:p>
    <w:p w:rsidR="0063542E" w:rsidRDefault="00641D81" w:rsidP="00EF1BC4">
      <w:pPr>
        <w:spacing w:line="220" w:lineRule="exact"/>
        <w:ind w:left="420"/>
      </w:pPr>
      <w:r>
        <w:rPr>
          <w:sz w:val="24"/>
        </w:rPr>
        <w:t>4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智力残疾</w:t>
      </w:r>
      <w:r>
        <w:t>________________________________</w:t>
      </w:r>
    </w:p>
    <w:p w:rsidR="0063542E" w:rsidRDefault="00641D81" w:rsidP="00EF1BC4">
      <w:pPr>
        <w:spacing w:line="220" w:lineRule="exact"/>
        <w:ind w:left="420"/>
      </w:pPr>
      <w:r>
        <w:rPr>
          <w:sz w:val="24"/>
        </w:rPr>
        <w:t>5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视力残疾</w:t>
      </w:r>
      <w:r>
        <w:t>________________________________</w:t>
      </w:r>
    </w:p>
    <w:p w:rsidR="0063542E" w:rsidRDefault="00641D81" w:rsidP="00EF1BC4">
      <w:pPr>
        <w:spacing w:line="220" w:lineRule="exact"/>
        <w:ind w:left="420"/>
      </w:pPr>
      <w:r>
        <w:rPr>
          <w:sz w:val="24"/>
        </w:rPr>
        <w:t>6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听力残疾</w:t>
      </w:r>
      <w:r>
        <w:t>________________________________</w:t>
      </w:r>
    </w:p>
    <w:p w:rsidR="0063542E" w:rsidRDefault="00641D81" w:rsidP="00EF1BC4">
      <w:pPr>
        <w:spacing w:line="220" w:lineRule="exact"/>
        <w:ind w:left="420"/>
      </w:pPr>
      <w:r>
        <w:rPr>
          <w:sz w:val="24"/>
        </w:rPr>
        <w:t>7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言语残疾</w:t>
      </w:r>
      <w:r>
        <w:t>________________________________</w:t>
      </w:r>
    </w:p>
    <w:p w:rsidR="0063542E" w:rsidRDefault="00641D81" w:rsidP="00EF1BC4">
      <w:pPr>
        <w:spacing w:line="220" w:lineRule="exact"/>
        <w:ind w:left="420"/>
      </w:pPr>
      <w:r>
        <w:rPr>
          <w:sz w:val="24"/>
        </w:rPr>
        <w:t>8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多重残疾（包含两类及以上）</w:t>
      </w:r>
      <w:r>
        <w:t>________________________________</w:t>
      </w:r>
    </w:p>
    <w:p w:rsidR="0063542E" w:rsidRDefault="00641D81" w:rsidP="00EF1BC4">
      <w:pPr>
        <w:spacing w:line="220" w:lineRule="exact"/>
        <w:rPr>
          <w:rFonts w:ascii="宋体" w:eastAsia="宋体" w:hAnsi="宋体"/>
        </w:rPr>
      </w:pPr>
      <w:r>
        <w:t>4.</w:t>
      </w:r>
      <w:r>
        <w:rPr>
          <w:rFonts w:ascii="宋体" w:eastAsia="宋体" w:hAnsi="宋体"/>
        </w:rPr>
        <w:t>您的《残疾人证》编码为</w:t>
      </w:r>
      <w:r>
        <w:t>_______________________________</w:t>
      </w:r>
      <w:r>
        <w:rPr>
          <w:rFonts w:ascii="宋体" w:eastAsia="宋体" w:hAnsi="宋体"/>
        </w:rPr>
        <w:t>（</w:t>
      </w:r>
      <w:r>
        <w:t xml:space="preserve">20 </w:t>
      </w:r>
      <w:r>
        <w:rPr>
          <w:rFonts w:ascii="宋体" w:eastAsia="宋体" w:hAnsi="宋体"/>
        </w:rPr>
        <w:t>位数字），没有请留空。</w:t>
      </w:r>
      <w:bookmarkStart w:id="0" w:name="page3"/>
      <w:bookmarkEnd w:id="0"/>
    </w:p>
    <w:p w:rsidR="0063542E" w:rsidRDefault="00641D81" w:rsidP="00EF1BC4">
      <w:pPr>
        <w:spacing w:line="220" w:lineRule="exact"/>
        <w:rPr>
          <w:rFonts w:ascii="宋体" w:eastAsia="宋体" w:hAnsi="宋体"/>
        </w:rPr>
      </w:pPr>
      <w:r>
        <w:rPr>
          <w:rFonts w:hint="eastAsia"/>
        </w:rPr>
        <w:t>5</w:t>
      </w:r>
      <w:r>
        <w:t>.</w:t>
      </w:r>
      <w:r>
        <w:rPr>
          <w:rFonts w:ascii="宋体" w:eastAsia="宋体" w:hAnsi="宋体"/>
        </w:rPr>
        <w:t>您是否有残疾等级认定：</w:t>
      </w:r>
    </w:p>
    <w:p w:rsidR="0063542E" w:rsidRPr="00B400EF" w:rsidRDefault="00641D81" w:rsidP="00EF1BC4">
      <w:pPr>
        <w:spacing w:line="220" w:lineRule="exact"/>
        <w:ind w:left="420"/>
        <w:rPr>
          <w:rFonts w:ascii="宋体" w:eastAsia="宋体" w:hAnsi="宋体"/>
        </w:rPr>
      </w:pPr>
      <w:r w:rsidRPr="00B400EF">
        <w:rPr>
          <w:rFonts w:ascii="宋体" w:eastAsia="宋体" w:hAnsi="宋体"/>
        </w:rPr>
        <w:t>1</w:t>
      </w:r>
      <w:r w:rsidRPr="00B400EF">
        <w:rPr>
          <w:rFonts w:ascii="宋体" w:eastAsia="宋体" w:hAnsi="宋体"/>
        </w:rPr>
        <w:t>）无</w:t>
      </w:r>
    </w:p>
    <w:p w:rsidR="0063542E" w:rsidRPr="00B400EF" w:rsidRDefault="00641D81" w:rsidP="00EF1BC4">
      <w:pPr>
        <w:spacing w:line="220" w:lineRule="exact"/>
        <w:ind w:left="420"/>
        <w:rPr>
          <w:rFonts w:ascii="宋体" w:eastAsia="宋体" w:hAnsi="宋体"/>
        </w:rPr>
      </w:pPr>
      <w:r w:rsidRPr="00B400EF">
        <w:rPr>
          <w:rFonts w:ascii="宋体" w:eastAsia="宋体" w:hAnsi="宋体" w:hint="eastAsia"/>
        </w:rPr>
        <w:t>2</w:t>
      </w:r>
      <w:r w:rsidRPr="00B400EF">
        <w:rPr>
          <w:rFonts w:ascii="宋体" w:eastAsia="宋体" w:hAnsi="宋体"/>
        </w:rPr>
        <w:t>）一级</w:t>
      </w:r>
      <w:r w:rsidRPr="00B400EF">
        <w:rPr>
          <w:rFonts w:ascii="宋体" w:eastAsia="宋体" w:hAnsi="宋体"/>
        </w:rPr>
        <w:t xml:space="preserve"> </w:t>
      </w:r>
    </w:p>
    <w:p w:rsidR="0063542E" w:rsidRPr="00B400EF" w:rsidRDefault="00641D81" w:rsidP="00EF1BC4">
      <w:pPr>
        <w:spacing w:line="220" w:lineRule="exact"/>
        <w:ind w:left="420"/>
        <w:rPr>
          <w:rFonts w:ascii="宋体" w:eastAsia="宋体" w:hAnsi="宋体"/>
        </w:rPr>
      </w:pPr>
      <w:r w:rsidRPr="00B400EF">
        <w:rPr>
          <w:rFonts w:ascii="宋体" w:eastAsia="宋体" w:hAnsi="宋体" w:hint="eastAsia"/>
        </w:rPr>
        <w:t>3</w:t>
      </w:r>
      <w:r w:rsidRPr="00B400EF">
        <w:rPr>
          <w:rFonts w:ascii="宋体" w:eastAsia="宋体" w:hAnsi="宋体"/>
        </w:rPr>
        <w:t>）二级</w:t>
      </w:r>
      <w:r w:rsidRPr="00B400EF">
        <w:rPr>
          <w:rFonts w:ascii="宋体" w:eastAsia="宋体" w:hAnsi="宋体"/>
        </w:rPr>
        <w:t xml:space="preserve"> </w:t>
      </w:r>
    </w:p>
    <w:p w:rsidR="0063542E" w:rsidRPr="00B400EF" w:rsidRDefault="00641D81" w:rsidP="00EF1BC4">
      <w:pPr>
        <w:spacing w:line="220" w:lineRule="exact"/>
        <w:ind w:left="420"/>
        <w:rPr>
          <w:rFonts w:ascii="宋体" w:eastAsia="宋体" w:hAnsi="宋体"/>
        </w:rPr>
      </w:pPr>
      <w:r w:rsidRPr="00B400EF">
        <w:rPr>
          <w:rFonts w:ascii="宋体" w:eastAsia="宋体" w:hAnsi="宋体" w:hint="eastAsia"/>
        </w:rPr>
        <w:t>4</w:t>
      </w:r>
      <w:r w:rsidRPr="00B400EF">
        <w:rPr>
          <w:rFonts w:ascii="宋体" w:eastAsia="宋体" w:hAnsi="宋体"/>
        </w:rPr>
        <w:t>）三级</w:t>
      </w:r>
      <w:r w:rsidRPr="00B400EF">
        <w:rPr>
          <w:rFonts w:ascii="宋体" w:eastAsia="宋体" w:hAnsi="宋体"/>
        </w:rPr>
        <w:t xml:space="preserve"> </w:t>
      </w:r>
    </w:p>
    <w:p w:rsidR="0063542E" w:rsidRPr="00B400EF" w:rsidRDefault="00641D81" w:rsidP="00EF1BC4">
      <w:pPr>
        <w:spacing w:line="220" w:lineRule="exact"/>
        <w:ind w:left="420"/>
        <w:rPr>
          <w:rFonts w:ascii="宋体" w:eastAsia="宋体" w:hAnsi="宋体"/>
        </w:rPr>
      </w:pPr>
      <w:r w:rsidRPr="00B400EF">
        <w:rPr>
          <w:rFonts w:ascii="宋体" w:eastAsia="宋体" w:hAnsi="宋体" w:hint="eastAsia"/>
        </w:rPr>
        <w:t>5</w:t>
      </w:r>
      <w:r w:rsidRPr="00B400EF">
        <w:rPr>
          <w:rFonts w:ascii="宋体" w:eastAsia="宋体" w:hAnsi="宋体"/>
        </w:rPr>
        <w:t>）四级</w:t>
      </w:r>
      <w:r w:rsidRPr="00B400EF">
        <w:rPr>
          <w:rFonts w:ascii="宋体" w:eastAsia="宋体" w:hAnsi="宋体"/>
        </w:rPr>
        <w:t xml:space="preserve"> </w:t>
      </w:r>
    </w:p>
    <w:p w:rsidR="0063542E" w:rsidRDefault="00641D81" w:rsidP="00EF1BC4">
      <w:pPr>
        <w:spacing w:line="220" w:lineRule="exact"/>
        <w:rPr>
          <w:rFonts w:ascii="宋体" w:eastAsia="宋体" w:hAnsi="宋体"/>
        </w:rPr>
      </w:pPr>
      <w:r>
        <w:rPr>
          <w:rFonts w:ascii="宋体" w:eastAsia="宋体" w:hAnsi="宋体"/>
        </w:rPr>
        <w:t>6.</w:t>
      </w:r>
      <w:r>
        <w:rPr>
          <w:rFonts w:ascii="宋体" w:eastAsia="宋体" w:hAnsi="宋体"/>
        </w:rPr>
        <w:t>您本人是否患病：</w:t>
      </w:r>
    </w:p>
    <w:p w:rsidR="0063542E" w:rsidRDefault="00641D81" w:rsidP="00EF1BC4">
      <w:pPr>
        <w:spacing w:line="220" w:lineRule="exact"/>
        <w:ind w:left="420"/>
      </w:pPr>
      <w:r>
        <w:rPr>
          <w:sz w:val="24"/>
        </w:rPr>
        <w:t>1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否，健康</w:t>
      </w:r>
      <w:r>
        <w:rPr>
          <w:sz w:val="24"/>
        </w:rPr>
        <w:t xml:space="preserve"> </w:t>
      </w:r>
    </w:p>
    <w:p w:rsidR="0063542E" w:rsidRDefault="00641D81" w:rsidP="00EF1BC4">
      <w:pPr>
        <w:spacing w:line="220" w:lineRule="exact"/>
        <w:ind w:left="420"/>
      </w:pPr>
      <w:r>
        <w:rPr>
          <w:sz w:val="24"/>
        </w:rPr>
        <w:t>2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是，长期患有一般疾病，且长期需较大开支。</w:t>
      </w:r>
    </w:p>
    <w:p w:rsidR="0063542E" w:rsidRDefault="00641D81" w:rsidP="00EF1BC4">
      <w:pPr>
        <w:spacing w:line="220" w:lineRule="exact"/>
        <w:ind w:left="420"/>
      </w:pPr>
      <w:r>
        <w:rPr>
          <w:sz w:val="24"/>
        </w:rPr>
        <w:t>3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是，长期患有重大疾病，且长期需巨额开支。</w:t>
      </w:r>
    </w:p>
    <w:p w:rsidR="00EF1BC4" w:rsidRDefault="00EF1BC4" w:rsidP="00EF1BC4">
      <w:pPr>
        <w:spacing w:line="220" w:lineRule="exact"/>
        <w:rPr>
          <w:rFonts w:hint="eastAsia"/>
        </w:rPr>
      </w:pPr>
    </w:p>
    <w:p w:rsidR="0063542E" w:rsidRDefault="00641D81" w:rsidP="00EF1BC4">
      <w:pPr>
        <w:spacing w:line="220" w:lineRule="exact"/>
        <w:rPr>
          <w:rFonts w:ascii="宋体" w:eastAsia="宋体" w:hAnsi="宋体"/>
        </w:rPr>
      </w:pPr>
      <w:r>
        <w:t>7.</w:t>
      </w:r>
      <w:r>
        <w:rPr>
          <w:rFonts w:ascii="宋体" w:eastAsia="宋体" w:hAnsi="宋体"/>
        </w:rPr>
        <w:t>请对您本人的患病情况做补充说明，如患病名称、患病史、最近一年的医药费支出等。没</w:t>
      </w:r>
    </w:p>
    <w:p w:rsidR="0063542E" w:rsidRDefault="00641D81" w:rsidP="00EF1BC4">
      <w:pPr>
        <w:spacing w:line="220" w:lineRule="exact"/>
        <w:rPr>
          <w:rFonts w:ascii="宋体" w:eastAsia="宋体" w:hAnsi="宋体"/>
        </w:rPr>
      </w:pPr>
      <w:r>
        <w:rPr>
          <w:rFonts w:ascii="宋体" w:eastAsia="宋体" w:hAnsi="宋体"/>
        </w:rPr>
        <w:t>有请留空。</w:t>
      </w:r>
    </w:p>
    <w:p w:rsidR="0063542E" w:rsidRDefault="0063542E" w:rsidP="00EF1BC4">
      <w:pPr>
        <w:spacing w:line="220" w:lineRule="exact"/>
        <w:rPr>
          <w:rFonts w:ascii="Times New Roman" w:eastAsia="Times New Roman" w:hAnsi="Times New Roman"/>
        </w:rPr>
      </w:pPr>
    </w:p>
    <w:p w:rsidR="0063542E" w:rsidRDefault="0063542E" w:rsidP="00EF1BC4">
      <w:pPr>
        <w:spacing w:line="220" w:lineRule="exact"/>
        <w:rPr>
          <w:rFonts w:ascii="Times New Roman" w:hAnsi="Times New Roman"/>
        </w:rPr>
      </w:pPr>
    </w:p>
    <w:p w:rsidR="0063542E" w:rsidRDefault="00641D81" w:rsidP="00EF1BC4">
      <w:pPr>
        <w:spacing w:line="220" w:lineRule="exact"/>
        <w:rPr>
          <w:rFonts w:ascii="宋体" w:eastAsia="宋体" w:hAnsi="宋体"/>
        </w:rPr>
      </w:pPr>
      <w:r>
        <w:rPr>
          <w:rFonts w:ascii="宋体" w:eastAsia="宋体" w:hAnsi="宋体"/>
        </w:rPr>
        <w:t>8.</w:t>
      </w:r>
      <w:r>
        <w:rPr>
          <w:rFonts w:ascii="宋体" w:eastAsia="宋体" w:hAnsi="宋体"/>
        </w:rPr>
        <w:t>您</w:t>
      </w:r>
      <w:r>
        <w:rPr>
          <w:rFonts w:ascii="宋体" w:eastAsia="宋体" w:hAnsi="宋体" w:hint="eastAsia"/>
        </w:rPr>
        <w:t>或您</w:t>
      </w:r>
      <w:r>
        <w:rPr>
          <w:rFonts w:ascii="宋体" w:eastAsia="宋体" w:hAnsi="宋体"/>
        </w:rPr>
        <w:t>的家庭属于以下哪种类型：</w:t>
      </w:r>
    </w:p>
    <w:p w:rsidR="0063542E" w:rsidRDefault="00641D81" w:rsidP="00EF1BC4">
      <w:pPr>
        <w:spacing w:line="220" w:lineRule="exact"/>
        <w:ind w:left="420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/>
        </w:rPr>
        <w:t>）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普通城市家庭</w:t>
      </w:r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spacing w:line="220" w:lineRule="exact"/>
        <w:ind w:left="420"/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>
        <w:rPr>
          <w:rFonts w:ascii="宋体" w:eastAsia="宋体" w:hAnsi="宋体"/>
        </w:rPr>
        <w:t>）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普通县城家庭</w:t>
      </w:r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spacing w:line="220" w:lineRule="exact"/>
        <w:ind w:left="420"/>
        <w:rPr>
          <w:rFonts w:ascii="宋体" w:eastAsia="宋体" w:hAnsi="宋体"/>
        </w:rPr>
      </w:pPr>
      <w:r>
        <w:rPr>
          <w:rFonts w:ascii="宋体" w:eastAsia="宋体" w:hAnsi="宋体"/>
        </w:rPr>
        <w:t>3</w:t>
      </w:r>
      <w:r>
        <w:rPr>
          <w:rFonts w:ascii="宋体" w:eastAsia="宋体" w:hAnsi="宋体"/>
        </w:rPr>
        <w:t>）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普通乡镇家庭</w:t>
      </w:r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spacing w:line="220" w:lineRule="exact"/>
        <w:ind w:left="420"/>
        <w:rPr>
          <w:rFonts w:ascii="宋体" w:eastAsia="宋体" w:hAnsi="宋体"/>
        </w:rPr>
      </w:pPr>
      <w:r>
        <w:rPr>
          <w:rFonts w:ascii="宋体" w:eastAsia="宋体" w:hAnsi="宋体"/>
        </w:rPr>
        <w:t>4</w:t>
      </w:r>
      <w:r>
        <w:rPr>
          <w:rFonts w:ascii="宋体" w:eastAsia="宋体" w:hAnsi="宋体"/>
        </w:rPr>
        <w:t>）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普通农村家庭</w:t>
      </w:r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spacing w:line="220" w:lineRule="exact"/>
        <w:ind w:left="420"/>
        <w:rPr>
          <w:rFonts w:ascii="宋体" w:eastAsia="宋体" w:hAnsi="宋体"/>
        </w:rPr>
      </w:pPr>
      <w:r>
        <w:rPr>
          <w:rFonts w:ascii="宋体" w:eastAsia="宋体" w:hAnsi="宋体"/>
        </w:rPr>
        <w:t>5</w:t>
      </w:r>
      <w:r>
        <w:rPr>
          <w:rFonts w:ascii="宋体" w:eastAsia="宋体" w:hAnsi="宋体"/>
        </w:rPr>
        <w:t>）</w:t>
      </w:r>
      <w:r>
        <w:rPr>
          <w:rFonts w:ascii="宋体" w:eastAsia="宋体" w:hAnsi="宋体"/>
        </w:rPr>
        <w:t xml:space="preserve"> </w:t>
      </w:r>
      <w:proofErr w:type="gramStart"/>
      <w:r>
        <w:rPr>
          <w:rFonts w:ascii="宋体" w:eastAsia="宋体" w:hAnsi="宋体"/>
        </w:rPr>
        <w:t>城镇低保</w:t>
      </w:r>
      <w:r>
        <w:rPr>
          <w:rFonts w:ascii="宋体" w:eastAsia="宋体" w:hAnsi="宋体" w:hint="eastAsia"/>
        </w:rPr>
        <w:t>家庭</w:t>
      </w:r>
      <w:proofErr w:type="gramEnd"/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spacing w:line="220" w:lineRule="exact"/>
        <w:ind w:left="420"/>
        <w:rPr>
          <w:rFonts w:ascii="宋体" w:eastAsia="宋体" w:hAnsi="宋体"/>
        </w:rPr>
      </w:pPr>
      <w:r>
        <w:rPr>
          <w:rFonts w:ascii="宋体" w:eastAsia="宋体" w:hAnsi="宋体"/>
        </w:rPr>
        <w:t>6</w:t>
      </w:r>
      <w:r>
        <w:rPr>
          <w:rFonts w:ascii="宋体" w:eastAsia="宋体" w:hAnsi="宋体"/>
        </w:rPr>
        <w:t>）</w:t>
      </w:r>
      <w:r>
        <w:rPr>
          <w:rFonts w:ascii="宋体" w:eastAsia="宋体" w:hAnsi="宋体"/>
        </w:rPr>
        <w:t xml:space="preserve"> </w:t>
      </w:r>
      <w:proofErr w:type="gramStart"/>
      <w:r>
        <w:rPr>
          <w:rFonts w:ascii="宋体" w:eastAsia="宋体" w:hAnsi="宋体"/>
        </w:rPr>
        <w:t>农村低保</w:t>
      </w:r>
      <w:r>
        <w:rPr>
          <w:rFonts w:ascii="宋体" w:eastAsia="宋体" w:hAnsi="宋体" w:hint="eastAsia"/>
        </w:rPr>
        <w:t>家庭</w:t>
      </w:r>
      <w:proofErr w:type="gramEnd"/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spacing w:line="220" w:lineRule="exact"/>
        <w:ind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7</w:t>
      </w:r>
      <w:r>
        <w:rPr>
          <w:rFonts w:ascii="宋体" w:eastAsia="宋体" w:hAnsi="宋体"/>
        </w:rPr>
        <w:t>）</w:t>
      </w:r>
      <w:r>
        <w:rPr>
          <w:rFonts w:ascii="宋体" w:eastAsia="宋体" w:hAnsi="宋体"/>
        </w:rPr>
        <w:tab/>
      </w:r>
      <w:r>
        <w:rPr>
          <w:rFonts w:ascii="宋体" w:eastAsia="宋体" w:hAnsi="宋体"/>
        </w:rPr>
        <w:t>特困</w:t>
      </w:r>
      <w:r>
        <w:rPr>
          <w:rFonts w:ascii="宋体" w:eastAsia="宋体" w:hAnsi="宋体" w:hint="eastAsia"/>
        </w:rPr>
        <w:t>供养家庭</w:t>
      </w:r>
      <w:r>
        <w:rPr>
          <w:rFonts w:ascii="宋体" w:eastAsia="宋体" w:hAnsi="宋体"/>
        </w:rPr>
        <w:t xml:space="preserve"> </w:t>
      </w:r>
    </w:p>
    <w:p w:rsidR="00EF1BC4" w:rsidRDefault="00641D81" w:rsidP="00EF1BC4">
      <w:pPr>
        <w:spacing w:line="220" w:lineRule="exact"/>
        <w:ind w:left="42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8</w:t>
      </w:r>
      <w:r>
        <w:rPr>
          <w:rFonts w:ascii="宋体" w:eastAsia="宋体" w:hAnsi="宋体" w:hint="eastAsia"/>
        </w:rPr>
        <w:t xml:space="preserve">) </w:t>
      </w:r>
      <w:r>
        <w:rPr>
          <w:rFonts w:ascii="宋体" w:eastAsia="宋体" w:hAnsi="宋体" w:hint="eastAsia"/>
        </w:rPr>
        <w:t xml:space="preserve"> </w:t>
      </w:r>
      <w:r w:rsidR="00EF1BC4">
        <w:rPr>
          <w:rFonts w:ascii="宋体" w:eastAsia="宋体" w:hAnsi="宋体" w:hint="eastAsia"/>
        </w:rPr>
        <w:t>原</w:t>
      </w:r>
      <w:r>
        <w:rPr>
          <w:rFonts w:ascii="宋体" w:eastAsia="宋体" w:hAnsi="宋体" w:hint="eastAsia"/>
        </w:rPr>
        <w:t>建档立</w:t>
      </w:r>
      <w:proofErr w:type="gramStart"/>
      <w:r>
        <w:rPr>
          <w:rFonts w:ascii="宋体" w:eastAsia="宋体" w:hAnsi="宋体" w:hint="eastAsia"/>
        </w:rPr>
        <w:t>卡贫困</w:t>
      </w:r>
      <w:proofErr w:type="gramEnd"/>
      <w:r>
        <w:rPr>
          <w:rFonts w:ascii="宋体" w:eastAsia="宋体" w:hAnsi="宋体" w:hint="eastAsia"/>
        </w:rPr>
        <w:t>家庭</w:t>
      </w:r>
      <w:r w:rsidR="00EF1BC4">
        <w:rPr>
          <w:rFonts w:ascii="宋体" w:eastAsia="宋体" w:hAnsi="宋体" w:hint="eastAsia"/>
        </w:rPr>
        <w:t>，脱贫</w:t>
      </w:r>
      <w:r w:rsidR="00EF1BC4" w:rsidRPr="00EF1BC4">
        <w:rPr>
          <w:rFonts w:ascii="宋体" w:eastAsia="宋体" w:hAnsi="宋体" w:hint="eastAsia"/>
        </w:rPr>
        <w:t>边缘易致贫家庭</w:t>
      </w:r>
      <w:r w:rsidR="00EF1BC4">
        <w:rPr>
          <w:rFonts w:ascii="宋体" w:eastAsia="宋体" w:hAnsi="宋体" w:hint="eastAsia"/>
        </w:rPr>
        <w:t>、</w:t>
      </w:r>
      <w:r w:rsidR="00EF1BC4" w:rsidRPr="00EF1BC4">
        <w:rPr>
          <w:rFonts w:ascii="宋体" w:eastAsia="宋体" w:hAnsi="宋体" w:hint="eastAsia"/>
        </w:rPr>
        <w:t>脱贫不稳定家庭学生</w:t>
      </w:r>
    </w:p>
    <w:p w:rsidR="0063542E" w:rsidRDefault="00641D81" w:rsidP="00EF1BC4">
      <w:pPr>
        <w:spacing w:line="220" w:lineRule="exact"/>
        <w:ind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9</w:t>
      </w:r>
      <w:r>
        <w:rPr>
          <w:rFonts w:ascii="宋体" w:eastAsia="宋体" w:hAnsi="宋体"/>
        </w:rPr>
        <w:t>）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烈士子女</w:t>
      </w:r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spacing w:line="220" w:lineRule="exact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10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 w:hint="eastAsia"/>
        </w:rPr>
        <w:t>残疾军人子女</w:t>
      </w:r>
      <w:r>
        <w:rPr>
          <w:rFonts w:ascii="宋体" w:eastAsia="宋体" w:hAnsi="宋体" w:hint="eastAsia"/>
        </w:rPr>
        <w:t xml:space="preserve">  </w:t>
      </w:r>
    </w:p>
    <w:p w:rsidR="0063542E" w:rsidRDefault="00641D81" w:rsidP="00EF1BC4">
      <w:pPr>
        <w:spacing w:line="220" w:lineRule="exact"/>
        <w:rPr>
          <w:rFonts w:ascii="宋体" w:eastAsia="宋体" w:hAnsi="宋体"/>
        </w:rPr>
      </w:pPr>
      <w:r>
        <w:rPr>
          <w:rFonts w:ascii="宋体" w:eastAsia="宋体" w:hAnsi="宋体"/>
        </w:rPr>
        <w:t>9.</w:t>
      </w:r>
      <w:r>
        <w:rPr>
          <w:rFonts w:ascii="宋体" w:eastAsia="宋体" w:hAnsi="宋体"/>
        </w:rPr>
        <w:t>您的家庭年收入（以近三年为计算依据）是：</w:t>
      </w:r>
    </w:p>
    <w:p w:rsidR="0063542E" w:rsidRDefault="00641D81" w:rsidP="00EF1BC4">
      <w:pPr>
        <w:numPr>
          <w:ilvl w:val="0"/>
          <w:numId w:val="2"/>
        </w:numPr>
        <w:tabs>
          <w:tab w:val="left" w:pos="1200"/>
        </w:tabs>
        <w:spacing w:line="220" w:lineRule="exact"/>
        <w:ind w:left="1200" w:hanging="420"/>
        <w:jc w:val="both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80000 </w:t>
      </w:r>
      <w:r>
        <w:rPr>
          <w:rFonts w:ascii="宋体" w:eastAsia="宋体" w:hAnsi="宋体"/>
        </w:rPr>
        <w:t>元以上</w:t>
      </w:r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numPr>
          <w:ilvl w:val="0"/>
          <w:numId w:val="2"/>
        </w:numPr>
        <w:tabs>
          <w:tab w:val="left" w:pos="1200"/>
        </w:tabs>
        <w:spacing w:line="220" w:lineRule="exact"/>
        <w:ind w:left="1200" w:hanging="420"/>
        <w:jc w:val="both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50000 </w:t>
      </w:r>
      <w:r>
        <w:rPr>
          <w:rFonts w:ascii="宋体" w:eastAsia="宋体" w:hAnsi="宋体"/>
        </w:rPr>
        <w:t>元</w:t>
      </w:r>
      <w:r>
        <w:rPr>
          <w:rFonts w:ascii="宋体" w:eastAsia="宋体" w:hAnsi="宋体"/>
        </w:rPr>
        <w:t xml:space="preserve">—80000 </w:t>
      </w:r>
      <w:r>
        <w:rPr>
          <w:rFonts w:ascii="宋体" w:eastAsia="宋体" w:hAnsi="宋体"/>
        </w:rPr>
        <w:t>元</w:t>
      </w:r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numPr>
          <w:ilvl w:val="0"/>
          <w:numId w:val="2"/>
        </w:numPr>
        <w:tabs>
          <w:tab w:val="left" w:pos="1200"/>
        </w:tabs>
        <w:spacing w:line="220" w:lineRule="exact"/>
        <w:ind w:left="1200" w:hanging="420"/>
        <w:jc w:val="both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30000 </w:t>
      </w:r>
      <w:r>
        <w:rPr>
          <w:rFonts w:ascii="宋体" w:eastAsia="宋体" w:hAnsi="宋体"/>
        </w:rPr>
        <w:t>元</w:t>
      </w:r>
      <w:r>
        <w:rPr>
          <w:rFonts w:ascii="宋体" w:eastAsia="宋体" w:hAnsi="宋体"/>
        </w:rPr>
        <w:t xml:space="preserve">—50000 </w:t>
      </w:r>
      <w:r>
        <w:rPr>
          <w:rFonts w:ascii="宋体" w:eastAsia="宋体" w:hAnsi="宋体"/>
        </w:rPr>
        <w:t>元</w:t>
      </w:r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numPr>
          <w:ilvl w:val="0"/>
          <w:numId w:val="2"/>
        </w:numPr>
        <w:tabs>
          <w:tab w:val="left" w:pos="1200"/>
        </w:tabs>
        <w:spacing w:line="220" w:lineRule="exact"/>
        <w:ind w:left="1200" w:hanging="420"/>
        <w:jc w:val="both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20000 </w:t>
      </w:r>
      <w:r>
        <w:rPr>
          <w:rFonts w:ascii="宋体" w:eastAsia="宋体" w:hAnsi="宋体"/>
        </w:rPr>
        <w:t>元</w:t>
      </w:r>
      <w:r>
        <w:rPr>
          <w:rFonts w:ascii="宋体" w:eastAsia="宋体" w:hAnsi="宋体"/>
        </w:rPr>
        <w:t xml:space="preserve">—30000 </w:t>
      </w:r>
      <w:r>
        <w:rPr>
          <w:rFonts w:ascii="宋体" w:eastAsia="宋体" w:hAnsi="宋体"/>
        </w:rPr>
        <w:t>元</w:t>
      </w:r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numPr>
          <w:ilvl w:val="0"/>
          <w:numId w:val="2"/>
        </w:numPr>
        <w:tabs>
          <w:tab w:val="left" w:pos="1200"/>
        </w:tabs>
        <w:spacing w:line="220" w:lineRule="exact"/>
        <w:ind w:left="1200" w:hanging="420"/>
        <w:jc w:val="both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20000 </w:t>
      </w:r>
      <w:r>
        <w:rPr>
          <w:rFonts w:ascii="宋体" w:eastAsia="宋体" w:hAnsi="宋体"/>
        </w:rPr>
        <w:t>元以下</w:t>
      </w:r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numPr>
          <w:ilvl w:val="0"/>
          <w:numId w:val="2"/>
        </w:numPr>
        <w:tabs>
          <w:tab w:val="left" w:pos="1200"/>
        </w:tabs>
        <w:spacing w:line="220" w:lineRule="exact"/>
        <w:ind w:left="1200" w:hanging="420"/>
        <w:jc w:val="both"/>
        <w:rPr>
          <w:rFonts w:ascii="宋体" w:eastAsia="宋体" w:hAnsi="宋体"/>
        </w:rPr>
      </w:pPr>
      <w:r>
        <w:rPr>
          <w:rFonts w:ascii="宋体" w:eastAsia="宋体" w:hAnsi="宋体"/>
        </w:rPr>
        <w:t>无任何收入来源</w:t>
      </w:r>
      <w:r>
        <w:rPr>
          <w:rFonts w:ascii="宋体" w:eastAsia="宋体" w:hAnsi="宋体"/>
        </w:rPr>
        <w:t xml:space="preserve"> </w:t>
      </w:r>
    </w:p>
    <w:p w:rsidR="0063542E" w:rsidRDefault="0063542E" w:rsidP="00EF1BC4">
      <w:pPr>
        <w:spacing w:line="220" w:lineRule="exact"/>
        <w:rPr>
          <w:rFonts w:ascii="Times New Roman" w:hAnsi="Times New Roman"/>
        </w:rPr>
      </w:pPr>
    </w:p>
    <w:p w:rsidR="0063542E" w:rsidRDefault="00641D81" w:rsidP="00EF1BC4">
      <w:pPr>
        <w:spacing w:line="220" w:lineRule="exact"/>
        <w:rPr>
          <w:rFonts w:ascii="宋体" w:eastAsia="宋体" w:hAnsi="宋体"/>
        </w:rPr>
      </w:pPr>
      <w:r>
        <w:rPr>
          <w:rFonts w:ascii="宋体" w:eastAsia="宋体" w:hAnsi="宋体"/>
        </w:rPr>
        <w:t>10.</w:t>
      </w:r>
      <w:r>
        <w:rPr>
          <w:rFonts w:ascii="宋体" w:eastAsia="宋体" w:hAnsi="宋体"/>
        </w:rPr>
        <w:t>您长期共同生活或需共同支出的家庭成员数量为：</w:t>
      </w:r>
    </w:p>
    <w:p w:rsidR="0063542E" w:rsidRDefault="00641D81" w:rsidP="00EF1BC4">
      <w:pPr>
        <w:spacing w:line="220" w:lineRule="exact"/>
        <w:ind w:left="420"/>
      </w:pPr>
      <w:r>
        <w:rPr>
          <w:rFonts w:ascii="宋体" w:eastAsia="宋体" w:hAnsi="宋体"/>
          <w:sz w:val="24"/>
        </w:rPr>
        <w:t>1</w:t>
      </w:r>
      <w:r>
        <w:rPr>
          <w:rFonts w:ascii="宋体" w:eastAsia="宋体" w:hAnsi="宋体"/>
          <w:sz w:val="24"/>
        </w:rPr>
        <w:t>）</w:t>
      </w:r>
      <w:r>
        <w:t>3</w:t>
      </w:r>
      <w:r>
        <w:rPr>
          <w:rFonts w:ascii="宋体" w:eastAsia="宋体" w:hAnsi="宋体"/>
          <w:sz w:val="24"/>
        </w:rPr>
        <w:t xml:space="preserve"> </w:t>
      </w:r>
      <w:r>
        <w:rPr>
          <w:rFonts w:ascii="宋体" w:eastAsia="宋体" w:hAnsi="宋体"/>
        </w:rPr>
        <w:t>人以内</w:t>
      </w:r>
      <w:r>
        <w:rPr>
          <w:rFonts w:ascii="宋体" w:eastAsia="宋体" w:hAnsi="宋体"/>
          <w:sz w:val="24"/>
        </w:rPr>
        <w:t xml:space="preserve"> </w:t>
      </w:r>
    </w:p>
    <w:p w:rsidR="0063542E" w:rsidRDefault="00641D81" w:rsidP="00EF1BC4">
      <w:pPr>
        <w:spacing w:line="220" w:lineRule="exact"/>
        <w:ind w:left="420"/>
      </w:pPr>
      <w:r>
        <w:rPr>
          <w:rFonts w:ascii="宋体" w:eastAsia="宋体" w:hAnsi="宋体"/>
          <w:sz w:val="24"/>
        </w:rPr>
        <w:t>2</w:t>
      </w:r>
      <w:r>
        <w:rPr>
          <w:rFonts w:ascii="宋体" w:eastAsia="宋体" w:hAnsi="宋体"/>
          <w:sz w:val="24"/>
        </w:rPr>
        <w:t>）</w:t>
      </w:r>
      <w:r>
        <w:t>4—5</w:t>
      </w:r>
      <w:r>
        <w:rPr>
          <w:rFonts w:ascii="宋体" w:eastAsia="宋体" w:hAnsi="宋体"/>
          <w:sz w:val="24"/>
        </w:rPr>
        <w:t xml:space="preserve"> </w:t>
      </w:r>
      <w:r>
        <w:rPr>
          <w:rFonts w:ascii="宋体" w:eastAsia="宋体" w:hAnsi="宋体"/>
        </w:rPr>
        <w:t>人（含）</w:t>
      </w:r>
    </w:p>
    <w:p w:rsidR="0063542E" w:rsidRDefault="00641D81" w:rsidP="00EF1BC4">
      <w:pPr>
        <w:spacing w:line="220" w:lineRule="exact"/>
        <w:ind w:left="420"/>
        <w:rPr>
          <w:rFonts w:ascii="宋体" w:eastAsia="宋体" w:hAnsi="宋体"/>
        </w:rPr>
      </w:pPr>
      <w:r>
        <w:rPr>
          <w:rFonts w:ascii="宋体" w:eastAsia="宋体" w:hAnsi="宋体"/>
          <w:sz w:val="24"/>
        </w:rPr>
        <w:t>3</w:t>
      </w:r>
      <w:r>
        <w:rPr>
          <w:rFonts w:ascii="宋体" w:eastAsia="宋体" w:hAnsi="宋体"/>
          <w:sz w:val="24"/>
        </w:rPr>
        <w:t>）</w:t>
      </w:r>
      <w:r>
        <w:t>6</w:t>
      </w:r>
      <w:r>
        <w:rPr>
          <w:rFonts w:ascii="宋体" w:eastAsia="宋体" w:hAnsi="宋体"/>
          <w:sz w:val="24"/>
        </w:rPr>
        <w:t xml:space="preserve"> </w:t>
      </w:r>
      <w:r>
        <w:rPr>
          <w:rFonts w:ascii="宋体" w:eastAsia="宋体" w:hAnsi="宋体"/>
        </w:rPr>
        <w:t>人及以上</w:t>
      </w:r>
      <w:bookmarkStart w:id="1" w:name="page4"/>
      <w:bookmarkEnd w:id="1"/>
    </w:p>
    <w:p w:rsidR="0063542E" w:rsidRDefault="00641D81" w:rsidP="00EF1BC4">
      <w:pPr>
        <w:spacing w:line="220" w:lineRule="exact"/>
        <w:rPr>
          <w:rFonts w:ascii="宋体" w:eastAsia="宋体" w:hAnsi="宋体"/>
        </w:rPr>
      </w:pPr>
      <w:r>
        <w:rPr>
          <w:rFonts w:hint="eastAsia"/>
        </w:rPr>
        <w:t>1</w:t>
      </w:r>
      <w:r>
        <w:t>1.</w:t>
      </w:r>
      <w:r>
        <w:rPr>
          <w:rFonts w:ascii="宋体" w:eastAsia="宋体" w:hAnsi="宋体"/>
        </w:rPr>
        <w:t>请列出您长期共同生活或需共同支出的家庭成员的具体称谓，如妈妈、弟弟等。</w:t>
      </w:r>
    </w:p>
    <w:p w:rsidR="0063542E" w:rsidRDefault="0063542E" w:rsidP="00EF1BC4">
      <w:pPr>
        <w:spacing w:line="220" w:lineRule="exact"/>
        <w:rPr>
          <w:rFonts w:ascii="Times New Roman" w:eastAsia="Times New Roman" w:hAnsi="Times New Roman"/>
        </w:rPr>
      </w:pPr>
    </w:p>
    <w:p w:rsidR="0063542E" w:rsidRDefault="0063542E" w:rsidP="00EF1BC4">
      <w:pPr>
        <w:spacing w:line="220" w:lineRule="exact"/>
        <w:rPr>
          <w:rFonts w:ascii="Times New Roman" w:hAnsi="Times New Roman"/>
        </w:rPr>
      </w:pPr>
    </w:p>
    <w:p w:rsidR="0063542E" w:rsidRDefault="00641D81" w:rsidP="00EF1BC4">
      <w:pPr>
        <w:spacing w:line="220" w:lineRule="exact"/>
        <w:rPr>
          <w:rFonts w:ascii="宋体" w:eastAsia="宋体" w:hAnsi="宋体"/>
        </w:rPr>
      </w:pPr>
      <w:r>
        <w:t>12.</w:t>
      </w:r>
      <w:r>
        <w:rPr>
          <w:rFonts w:ascii="宋体" w:eastAsia="宋体" w:hAnsi="宋体"/>
        </w:rPr>
        <w:t>除本人外，您家中其他子女就学情况是：</w:t>
      </w:r>
    </w:p>
    <w:p w:rsidR="0063542E" w:rsidRDefault="00641D81" w:rsidP="00EF1BC4">
      <w:pPr>
        <w:numPr>
          <w:ilvl w:val="0"/>
          <w:numId w:val="3"/>
        </w:numPr>
        <w:tabs>
          <w:tab w:val="left" w:pos="420"/>
        </w:tabs>
        <w:spacing w:line="220" w:lineRule="exact"/>
        <w:ind w:left="420" w:hanging="420"/>
        <w:jc w:val="both"/>
      </w:pPr>
      <w:r>
        <w:rPr>
          <w:rFonts w:ascii="宋体" w:eastAsia="宋体" w:hAnsi="宋体"/>
        </w:rPr>
        <w:t>无</w:t>
      </w:r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numPr>
          <w:ilvl w:val="0"/>
          <w:numId w:val="3"/>
        </w:numPr>
        <w:tabs>
          <w:tab w:val="left" w:pos="420"/>
        </w:tabs>
        <w:spacing w:line="220" w:lineRule="exact"/>
        <w:ind w:left="420" w:hanging="420"/>
        <w:jc w:val="both"/>
      </w:pPr>
      <w:r>
        <w:rPr>
          <w:rFonts w:ascii="宋体" w:eastAsia="宋体" w:hAnsi="宋体"/>
        </w:rPr>
        <w:t>另有</w:t>
      </w:r>
      <w:r>
        <w:rPr>
          <w:rFonts w:ascii="宋体" w:eastAsia="宋体" w:hAnsi="宋体"/>
        </w:rPr>
        <w:t xml:space="preserve"> </w:t>
      </w:r>
      <w:r>
        <w:t>2</w:t>
      </w:r>
      <w:r>
        <w:rPr>
          <w:rFonts w:ascii="宋体" w:eastAsia="宋体" w:hAnsi="宋体"/>
        </w:rPr>
        <w:t xml:space="preserve"> </w:t>
      </w:r>
      <w:proofErr w:type="gramStart"/>
      <w:r>
        <w:rPr>
          <w:rFonts w:ascii="宋体" w:eastAsia="宋体" w:hAnsi="宋体"/>
        </w:rPr>
        <w:t>个</w:t>
      </w:r>
      <w:proofErr w:type="gramEnd"/>
      <w:r>
        <w:rPr>
          <w:rFonts w:ascii="宋体" w:eastAsia="宋体" w:hAnsi="宋体"/>
        </w:rPr>
        <w:t>及以上学生，均在高中及以上学校就读</w:t>
      </w:r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numPr>
          <w:ilvl w:val="0"/>
          <w:numId w:val="3"/>
        </w:numPr>
        <w:tabs>
          <w:tab w:val="left" w:pos="420"/>
        </w:tabs>
        <w:spacing w:line="220" w:lineRule="exact"/>
        <w:ind w:left="420" w:hanging="420"/>
        <w:jc w:val="both"/>
      </w:pPr>
      <w:r>
        <w:rPr>
          <w:rFonts w:ascii="宋体" w:eastAsia="宋体" w:hAnsi="宋体"/>
        </w:rPr>
        <w:t>另有</w:t>
      </w:r>
      <w:r>
        <w:rPr>
          <w:rFonts w:ascii="宋体" w:eastAsia="宋体" w:hAnsi="宋体"/>
        </w:rPr>
        <w:t xml:space="preserve"> </w:t>
      </w:r>
      <w:r>
        <w:t>2</w:t>
      </w:r>
      <w:r>
        <w:rPr>
          <w:rFonts w:ascii="宋体" w:eastAsia="宋体" w:hAnsi="宋体"/>
        </w:rPr>
        <w:t xml:space="preserve"> </w:t>
      </w:r>
      <w:proofErr w:type="gramStart"/>
      <w:r>
        <w:rPr>
          <w:rFonts w:ascii="宋体" w:eastAsia="宋体" w:hAnsi="宋体"/>
        </w:rPr>
        <w:t>个</w:t>
      </w:r>
      <w:proofErr w:type="gramEnd"/>
      <w:r>
        <w:rPr>
          <w:rFonts w:ascii="宋体" w:eastAsia="宋体" w:hAnsi="宋体"/>
        </w:rPr>
        <w:t>及以上学生，其中</w:t>
      </w:r>
      <w:r>
        <w:rPr>
          <w:rFonts w:ascii="宋体" w:eastAsia="宋体" w:hAnsi="宋体"/>
        </w:rPr>
        <w:t xml:space="preserve"> </w:t>
      </w:r>
      <w:r>
        <w:t>1</w:t>
      </w:r>
      <w:r>
        <w:rPr>
          <w:rFonts w:ascii="宋体" w:eastAsia="宋体" w:hAnsi="宋体"/>
        </w:rPr>
        <w:t xml:space="preserve"> </w:t>
      </w:r>
      <w:proofErr w:type="gramStart"/>
      <w:r>
        <w:rPr>
          <w:rFonts w:ascii="宋体" w:eastAsia="宋体" w:hAnsi="宋体"/>
        </w:rPr>
        <w:t>个</w:t>
      </w:r>
      <w:proofErr w:type="gramEnd"/>
      <w:r>
        <w:rPr>
          <w:rFonts w:ascii="宋体" w:eastAsia="宋体" w:hAnsi="宋体"/>
        </w:rPr>
        <w:t>在高中及以上学校就读</w:t>
      </w:r>
    </w:p>
    <w:p w:rsidR="0063542E" w:rsidRDefault="00641D81" w:rsidP="00EF1BC4">
      <w:pPr>
        <w:numPr>
          <w:ilvl w:val="0"/>
          <w:numId w:val="3"/>
        </w:numPr>
        <w:tabs>
          <w:tab w:val="left" w:pos="420"/>
        </w:tabs>
        <w:spacing w:line="220" w:lineRule="exact"/>
        <w:ind w:left="420" w:hanging="420"/>
        <w:jc w:val="both"/>
      </w:pPr>
      <w:r>
        <w:rPr>
          <w:rFonts w:ascii="宋体" w:eastAsia="宋体" w:hAnsi="宋体"/>
        </w:rPr>
        <w:t>另有</w:t>
      </w:r>
      <w:r>
        <w:rPr>
          <w:rFonts w:ascii="宋体" w:eastAsia="宋体" w:hAnsi="宋体"/>
        </w:rPr>
        <w:t xml:space="preserve"> </w:t>
      </w:r>
      <w:r>
        <w:t>2</w:t>
      </w:r>
      <w:r>
        <w:rPr>
          <w:rFonts w:ascii="宋体" w:eastAsia="宋体" w:hAnsi="宋体"/>
        </w:rPr>
        <w:t xml:space="preserve"> </w:t>
      </w:r>
      <w:proofErr w:type="gramStart"/>
      <w:r>
        <w:rPr>
          <w:rFonts w:ascii="宋体" w:eastAsia="宋体" w:hAnsi="宋体"/>
        </w:rPr>
        <w:t>个</w:t>
      </w:r>
      <w:proofErr w:type="gramEnd"/>
      <w:r>
        <w:rPr>
          <w:rFonts w:ascii="宋体" w:eastAsia="宋体" w:hAnsi="宋体"/>
        </w:rPr>
        <w:t>及以上学生，均在初中及以下学校就读。</w:t>
      </w:r>
    </w:p>
    <w:p w:rsidR="0063542E" w:rsidRDefault="00641D81" w:rsidP="00EF1BC4">
      <w:pPr>
        <w:numPr>
          <w:ilvl w:val="0"/>
          <w:numId w:val="3"/>
        </w:numPr>
        <w:tabs>
          <w:tab w:val="left" w:pos="420"/>
        </w:tabs>
        <w:spacing w:line="220" w:lineRule="exact"/>
        <w:ind w:left="420" w:hanging="420"/>
        <w:jc w:val="both"/>
      </w:pPr>
      <w:r>
        <w:rPr>
          <w:rFonts w:ascii="宋体" w:eastAsia="宋体" w:hAnsi="宋体"/>
        </w:rPr>
        <w:t>另有</w:t>
      </w:r>
      <w:r>
        <w:rPr>
          <w:rFonts w:ascii="宋体" w:eastAsia="宋体" w:hAnsi="宋体"/>
        </w:rPr>
        <w:t xml:space="preserve"> </w:t>
      </w:r>
      <w:r>
        <w:t>1</w:t>
      </w:r>
      <w:r>
        <w:rPr>
          <w:rFonts w:ascii="宋体" w:eastAsia="宋体" w:hAnsi="宋体"/>
        </w:rPr>
        <w:t xml:space="preserve"> </w:t>
      </w:r>
      <w:proofErr w:type="gramStart"/>
      <w:r>
        <w:rPr>
          <w:rFonts w:ascii="宋体" w:eastAsia="宋体" w:hAnsi="宋体"/>
        </w:rPr>
        <w:t>个</w:t>
      </w:r>
      <w:proofErr w:type="gramEnd"/>
      <w:r>
        <w:rPr>
          <w:rFonts w:ascii="宋体" w:eastAsia="宋体" w:hAnsi="宋体"/>
        </w:rPr>
        <w:t>学生在高中及以上学校就读</w:t>
      </w:r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numPr>
          <w:ilvl w:val="0"/>
          <w:numId w:val="3"/>
        </w:numPr>
        <w:tabs>
          <w:tab w:val="left" w:pos="420"/>
        </w:tabs>
        <w:spacing w:line="220" w:lineRule="exact"/>
        <w:ind w:left="420" w:hanging="420"/>
        <w:jc w:val="both"/>
      </w:pPr>
      <w:r>
        <w:rPr>
          <w:rFonts w:ascii="宋体" w:eastAsia="宋体" w:hAnsi="宋体"/>
        </w:rPr>
        <w:t>另有</w:t>
      </w:r>
      <w:r>
        <w:rPr>
          <w:rFonts w:ascii="宋体" w:eastAsia="宋体" w:hAnsi="宋体"/>
        </w:rPr>
        <w:t xml:space="preserve"> </w:t>
      </w:r>
      <w:r>
        <w:t>1</w:t>
      </w:r>
      <w:r>
        <w:rPr>
          <w:rFonts w:ascii="宋体" w:eastAsia="宋体" w:hAnsi="宋体"/>
        </w:rPr>
        <w:t xml:space="preserve"> </w:t>
      </w:r>
      <w:proofErr w:type="gramStart"/>
      <w:r>
        <w:rPr>
          <w:rFonts w:ascii="宋体" w:eastAsia="宋体" w:hAnsi="宋体"/>
        </w:rPr>
        <w:t>个</w:t>
      </w:r>
      <w:proofErr w:type="gramEnd"/>
      <w:r>
        <w:rPr>
          <w:rFonts w:ascii="宋体" w:eastAsia="宋体" w:hAnsi="宋体"/>
        </w:rPr>
        <w:t>学生在初中（含）以下就读</w:t>
      </w:r>
      <w:r>
        <w:rPr>
          <w:rFonts w:ascii="宋体" w:eastAsia="宋体" w:hAnsi="宋体"/>
        </w:rPr>
        <w:t xml:space="preserve"> </w:t>
      </w:r>
    </w:p>
    <w:p w:rsidR="00593BAF" w:rsidRDefault="00593BAF" w:rsidP="00EF1BC4">
      <w:pPr>
        <w:spacing w:line="220" w:lineRule="exact"/>
        <w:rPr>
          <w:rFonts w:hint="eastAsia"/>
        </w:rPr>
      </w:pPr>
    </w:p>
    <w:p w:rsidR="0063542E" w:rsidRDefault="00641D81" w:rsidP="00EF1BC4">
      <w:pPr>
        <w:spacing w:line="220" w:lineRule="exact"/>
        <w:rPr>
          <w:rFonts w:ascii="宋体" w:eastAsia="宋体" w:hAnsi="宋体"/>
        </w:rPr>
      </w:pPr>
      <w:r>
        <w:t xml:space="preserve">13. </w:t>
      </w:r>
      <w:r>
        <w:rPr>
          <w:rFonts w:ascii="宋体" w:eastAsia="宋体" w:hAnsi="宋体"/>
        </w:rPr>
        <w:t>请对您家中其他子女就学情况做补充说明，如姓名、与本人关系、就读学校和具体年级、</w:t>
      </w:r>
    </w:p>
    <w:p w:rsidR="0063542E" w:rsidRPr="00593BAF" w:rsidRDefault="00641D81" w:rsidP="00EF1BC4">
      <w:pPr>
        <w:spacing w:line="220" w:lineRule="exact"/>
        <w:rPr>
          <w:rFonts w:ascii="宋体" w:eastAsia="宋体" w:hAnsi="宋体"/>
        </w:rPr>
      </w:pPr>
      <w:r w:rsidRPr="00593BAF">
        <w:rPr>
          <w:rFonts w:ascii="宋体" w:eastAsia="宋体" w:hAnsi="宋体"/>
        </w:rPr>
        <w:t>学费支出等情况。没有请留空。</w:t>
      </w:r>
    </w:p>
    <w:p w:rsidR="0063542E" w:rsidRDefault="0063542E" w:rsidP="00EF1BC4">
      <w:pPr>
        <w:spacing w:line="220" w:lineRule="exact"/>
        <w:rPr>
          <w:rFonts w:ascii="Times New Roman" w:hAnsi="Times New Roman"/>
        </w:rPr>
      </w:pPr>
    </w:p>
    <w:p w:rsidR="0063542E" w:rsidRDefault="0063542E" w:rsidP="00EF1BC4">
      <w:pPr>
        <w:spacing w:line="220" w:lineRule="exact"/>
        <w:rPr>
          <w:rFonts w:ascii="Times New Roman" w:hAnsi="Times New Roman"/>
        </w:rPr>
      </w:pPr>
      <w:bookmarkStart w:id="2" w:name="_GoBack"/>
      <w:bookmarkEnd w:id="2"/>
    </w:p>
    <w:p w:rsidR="0063542E" w:rsidRDefault="0063542E" w:rsidP="00EF1BC4">
      <w:pPr>
        <w:spacing w:line="220" w:lineRule="exact"/>
        <w:rPr>
          <w:rFonts w:ascii="Times New Roman" w:eastAsia="Times New Roman" w:hAnsi="Times New Roman"/>
        </w:rPr>
      </w:pPr>
    </w:p>
    <w:p w:rsidR="0063542E" w:rsidRDefault="00641D81" w:rsidP="00EF1BC4">
      <w:pPr>
        <w:spacing w:line="220" w:lineRule="exact"/>
        <w:rPr>
          <w:rFonts w:ascii="宋体" w:eastAsia="宋体" w:hAnsi="宋体"/>
        </w:rPr>
      </w:pPr>
      <w:r>
        <w:rPr>
          <w:rFonts w:ascii="宋体" w:eastAsia="宋体" w:hAnsi="宋体"/>
        </w:rPr>
        <w:t>14.</w:t>
      </w:r>
      <w:r>
        <w:rPr>
          <w:rFonts w:ascii="宋体" w:eastAsia="宋体" w:hAnsi="宋体"/>
        </w:rPr>
        <w:t>您的家庭成员健康状况：</w:t>
      </w:r>
    </w:p>
    <w:p w:rsidR="0063542E" w:rsidRPr="00184B11" w:rsidRDefault="00641D81" w:rsidP="00EF1BC4">
      <w:pPr>
        <w:numPr>
          <w:ilvl w:val="0"/>
          <w:numId w:val="4"/>
        </w:numPr>
        <w:tabs>
          <w:tab w:val="left" w:pos="1620"/>
        </w:tabs>
        <w:spacing w:line="220" w:lineRule="exact"/>
        <w:ind w:left="1620" w:hanging="420"/>
        <w:jc w:val="both"/>
      </w:pPr>
      <w:r w:rsidRPr="00184B11">
        <w:rPr>
          <w:rFonts w:ascii="宋体" w:eastAsia="宋体" w:hAnsi="宋体"/>
        </w:rPr>
        <w:t>健康</w:t>
      </w:r>
      <w:r w:rsidRPr="00184B11">
        <w:rPr>
          <w:rFonts w:ascii="宋体" w:eastAsia="宋体" w:hAnsi="宋体"/>
        </w:rPr>
        <w:t xml:space="preserve"> </w:t>
      </w:r>
    </w:p>
    <w:p w:rsidR="0063542E" w:rsidRPr="00184B11" w:rsidRDefault="00641D81" w:rsidP="00EF1BC4">
      <w:pPr>
        <w:numPr>
          <w:ilvl w:val="0"/>
          <w:numId w:val="4"/>
        </w:numPr>
        <w:tabs>
          <w:tab w:val="left" w:pos="1620"/>
        </w:tabs>
        <w:spacing w:line="220" w:lineRule="exact"/>
        <w:ind w:left="1620" w:hanging="420"/>
        <w:jc w:val="both"/>
      </w:pPr>
      <w:r w:rsidRPr="00184B11">
        <w:rPr>
          <w:rFonts w:ascii="宋体" w:eastAsia="宋体" w:hAnsi="宋体"/>
        </w:rPr>
        <w:t>父母双方患有重大疾病或残疾，导致劳动力完全丧失或需巨额开支</w:t>
      </w:r>
      <w:r w:rsidRPr="00184B11">
        <w:rPr>
          <w:rFonts w:ascii="宋体" w:eastAsia="宋体" w:hAnsi="宋体"/>
        </w:rPr>
        <w:t xml:space="preserve"> </w:t>
      </w:r>
    </w:p>
    <w:p w:rsidR="0063542E" w:rsidRPr="00184B11" w:rsidRDefault="00641D81" w:rsidP="00EF1BC4">
      <w:pPr>
        <w:numPr>
          <w:ilvl w:val="0"/>
          <w:numId w:val="4"/>
        </w:numPr>
        <w:tabs>
          <w:tab w:val="left" w:pos="1620"/>
        </w:tabs>
        <w:spacing w:line="220" w:lineRule="exact"/>
        <w:ind w:left="1620" w:hanging="420"/>
        <w:jc w:val="both"/>
      </w:pPr>
      <w:r w:rsidRPr="00184B11">
        <w:rPr>
          <w:rFonts w:ascii="宋体" w:eastAsia="宋体" w:hAnsi="宋体"/>
        </w:rPr>
        <w:t>父母一方患有重大疾病或残疾，导致劳动力完全丧失或需巨额开支</w:t>
      </w:r>
      <w:r w:rsidRPr="00184B11">
        <w:rPr>
          <w:rFonts w:ascii="宋体" w:eastAsia="宋体" w:hAnsi="宋体"/>
        </w:rPr>
        <w:t xml:space="preserve"> </w:t>
      </w:r>
    </w:p>
    <w:p w:rsidR="0063542E" w:rsidRPr="00184B11" w:rsidRDefault="00641D81" w:rsidP="00EF1BC4">
      <w:pPr>
        <w:numPr>
          <w:ilvl w:val="0"/>
          <w:numId w:val="4"/>
        </w:numPr>
        <w:tabs>
          <w:tab w:val="left" w:pos="1620"/>
        </w:tabs>
        <w:spacing w:line="220" w:lineRule="exact"/>
        <w:ind w:left="1620" w:hanging="420"/>
        <w:jc w:val="both"/>
      </w:pPr>
      <w:r w:rsidRPr="00184B11">
        <w:rPr>
          <w:rFonts w:ascii="宋体" w:eastAsia="宋体" w:hAnsi="宋体"/>
        </w:rPr>
        <w:t>父母双方长期患病或残疾，导致劳动力部分丧失或需较大开支</w:t>
      </w:r>
      <w:r w:rsidRPr="00184B11">
        <w:rPr>
          <w:rFonts w:ascii="宋体" w:eastAsia="宋体" w:hAnsi="宋体"/>
        </w:rPr>
        <w:t xml:space="preserve"> </w:t>
      </w:r>
    </w:p>
    <w:p w:rsidR="0063542E" w:rsidRPr="00184B11" w:rsidRDefault="00641D81" w:rsidP="00EF1BC4">
      <w:pPr>
        <w:numPr>
          <w:ilvl w:val="0"/>
          <w:numId w:val="4"/>
        </w:numPr>
        <w:tabs>
          <w:tab w:val="left" w:pos="1620"/>
        </w:tabs>
        <w:spacing w:line="220" w:lineRule="exact"/>
        <w:ind w:left="1620" w:hanging="420"/>
        <w:jc w:val="both"/>
      </w:pPr>
      <w:r w:rsidRPr="00184B11">
        <w:rPr>
          <w:rFonts w:ascii="宋体" w:eastAsia="宋体" w:hAnsi="宋体"/>
        </w:rPr>
        <w:t>父母一方长期患病或残疾，导致劳动力部分丧失或需较大开支</w:t>
      </w:r>
      <w:r w:rsidRPr="00184B11">
        <w:rPr>
          <w:rFonts w:ascii="宋体" w:eastAsia="宋体" w:hAnsi="宋体"/>
        </w:rPr>
        <w:t xml:space="preserve"> </w:t>
      </w:r>
    </w:p>
    <w:p w:rsidR="0063542E" w:rsidRPr="00184B11" w:rsidRDefault="00641D81" w:rsidP="00EF1BC4">
      <w:pPr>
        <w:numPr>
          <w:ilvl w:val="0"/>
          <w:numId w:val="4"/>
        </w:numPr>
        <w:tabs>
          <w:tab w:val="left" w:pos="1620"/>
        </w:tabs>
        <w:spacing w:line="220" w:lineRule="exact"/>
        <w:ind w:left="1620" w:hanging="420"/>
        <w:jc w:val="both"/>
      </w:pPr>
      <w:r w:rsidRPr="00184B11">
        <w:rPr>
          <w:rFonts w:ascii="宋体" w:eastAsia="宋体" w:hAnsi="宋体"/>
        </w:rPr>
        <w:t>父母以外的其他家庭成员患有重大疾病或残疾，导致劳动力丧失或巨额开支</w:t>
      </w:r>
      <w:r w:rsidRPr="00184B11">
        <w:rPr>
          <w:rFonts w:ascii="宋体" w:eastAsia="宋体" w:hAnsi="宋体"/>
        </w:rPr>
        <w:t xml:space="preserve"> </w:t>
      </w:r>
    </w:p>
    <w:p w:rsidR="0063542E" w:rsidRPr="00184B11" w:rsidRDefault="00641D81" w:rsidP="00EF1BC4">
      <w:pPr>
        <w:numPr>
          <w:ilvl w:val="0"/>
          <w:numId w:val="4"/>
        </w:numPr>
        <w:tabs>
          <w:tab w:val="left" w:pos="1620"/>
        </w:tabs>
        <w:spacing w:line="220" w:lineRule="exact"/>
        <w:ind w:left="1620" w:hanging="420"/>
        <w:jc w:val="both"/>
      </w:pPr>
      <w:r w:rsidRPr="00184B11">
        <w:rPr>
          <w:rFonts w:ascii="宋体" w:eastAsia="宋体" w:hAnsi="宋体"/>
        </w:rPr>
        <w:t>父母以外的其他家庭成员患有一般疾病，且需长期开支</w:t>
      </w:r>
      <w:r w:rsidRPr="00184B11">
        <w:rPr>
          <w:rFonts w:ascii="宋体" w:eastAsia="宋体" w:hAnsi="宋体"/>
        </w:rPr>
        <w:t xml:space="preserve"> </w:t>
      </w:r>
    </w:p>
    <w:p w:rsidR="0063542E" w:rsidRDefault="0063542E" w:rsidP="00EF1BC4">
      <w:pPr>
        <w:spacing w:line="220" w:lineRule="exact"/>
        <w:rPr>
          <w:rFonts w:ascii="Times New Roman" w:hAnsi="Times New Roman"/>
        </w:rPr>
      </w:pPr>
    </w:p>
    <w:p w:rsidR="0063542E" w:rsidRDefault="00641D81" w:rsidP="00EF1BC4">
      <w:pPr>
        <w:spacing w:line="220" w:lineRule="exact"/>
        <w:rPr>
          <w:rFonts w:ascii="宋体" w:eastAsia="宋体" w:hAnsi="宋体"/>
        </w:rPr>
      </w:pPr>
      <w:r>
        <w:t>15.</w:t>
      </w:r>
      <w:r>
        <w:rPr>
          <w:rFonts w:ascii="宋体" w:eastAsia="宋体" w:hAnsi="宋体"/>
        </w:rPr>
        <w:t>请对您的家庭成员身体状况做补充描述，如患病方、患病名称、患病史、最近一年的医药费支出等。没有请留空。</w:t>
      </w:r>
    </w:p>
    <w:p w:rsidR="0063542E" w:rsidRDefault="0063542E" w:rsidP="00EF1BC4">
      <w:pPr>
        <w:spacing w:line="220" w:lineRule="exact"/>
        <w:rPr>
          <w:rFonts w:ascii="Times New Roman" w:eastAsia="Times New Roman" w:hAnsi="Times New Roman"/>
        </w:rPr>
      </w:pPr>
    </w:p>
    <w:p w:rsidR="0063542E" w:rsidRDefault="0063542E" w:rsidP="00EF1BC4">
      <w:pPr>
        <w:spacing w:line="220" w:lineRule="exact"/>
        <w:rPr>
          <w:rFonts w:ascii="Times New Roman" w:hAnsi="Times New Roman"/>
        </w:rPr>
      </w:pPr>
    </w:p>
    <w:p w:rsidR="0063542E" w:rsidRDefault="0063542E" w:rsidP="00EF1BC4">
      <w:pPr>
        <w:spacing w:line="220" w:lineRule="exact"/>
        <w:rPr>
          <w:rFonts w:ascii="Times New Roman" w:hAnsi="Times New Roman"/>
        </w:rPr>
      </w:pPr>
    </w:p>
    <w:p w:rsidR="0063542E" w:rsidRDefault="00641D81" w:rsidP="00EF1BC4">
      <w:pPr>
        <w:spacing w:line="220" w:lineRule="exact"/>
        <w:rPr>
          <w:rFonts w:ascii="宋体" w:eastAsia="宋体" w:hAnsi="宋体"/>
        </w:rPr>
      </w:pPr>
      <w:r>
        <w:t>16.</w:t>
      </w:r>
      <w:r>
        <w:rPr>
          <w:rFonts w:ascii="宋体" w:eastAsia="宋体" w:hAnsi="宋体"/>
        </w:rPr>
        <w:t>您的家庭一年内是否遭遇自然灾害：</w:t>
      </w:r>
    </w:p>
    <w:p w:rsidR="0063542E" w:rsidRDefault="00641D81" w:rsidP="00EF1BC4">
      <w:pPr>
        <w:numPr>
          <w:ilvl w:val="0"/>
          <w:numId w:val="5"/>
        </w:numPr>
        <w:tabs>
          <w:tab w:val="left" w:pos="1620"/>
        </w:tabs>
        <w:spacing w:line="220" w:lineRule="exact"/>
        <w:ind w:left="1620" w:hanging="420"/>
        <w:jc w:val="both"/>
      </w:pPr>
      <w:proofErr w:type="gramStart"/>
      <w:r>
        <w:rPr>
          <w:rFonts w:ascii="宋体" w:eastAsia="宋体" w:hAnsi="宋体"/>
        </w:rPr>
        <w:t>否</w:t>
      </w:r>
      <w:proofErr w:type="gramEnd"/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numPr>
          <w:ilvl w:val="0"/>
          <w:numId w:val="5"/>
        </w:numPr>
        <w:tabs>
          <w:tab w:val="left" w:pos="1620"/>
        </w:tabs>
        <w:spacing w:line="220" w:lineRule="exact"/>
        <w:ind w:left="1620" w:hanging="420"/>
        <w:jc w:val="both"/>
      </w:pPr>
      <w:r>
        <w:rPr>
          <w:rFonts w:ascii="宋体" w:eastAsia="宋体" w:hAnsi="宋体"/>
        </w:rPr>
        <w:t>是，遭遇重大自然灾害，且造成重大程度的人身或财产</w:t>
      </w:r>
      <w:r>
        <w:rPr>
          <w:rFonts w:ascii="宋体" w:eastAsia="宋体" w:hAnsi="宋体"/>
        </w:rPr>
        <w:t>损失</w:t>
      </w:r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numPr>
          <w:ilvl w:val="0"/>
          <w:numId w:val="5"/>
        </w:numPr>
        <w:tabs>
          <w:tab w:val="left" w:pos="1620"/>
        </w:tabs>
        <w:spacing w:line="220" w:lineRule="exact"/>
        <w:ind w:left="1620" w:hanging="420"/>
        <w:jc w:val="both"/>
      </w:pPr>
      <w:r>
        <w:rPr>
          <w:rFonts w:ascii="宋体" w:eastAsia="宋体" w:hAnsi="宋体"/>
        </w:rPr>
        <w:t>是，遭遇一般自然灾害，且造成一般程度的人身或财产损失</w:t>
      </w:r>
      <w:r>
        <w:rPr>
          <w:rFonts w:ascii="宋体" w:eastAsia="宋体" w:hAnsi="宋体"/>
        </w:rPr>
        <w:t xml:space="preserve"> </w:t>
      </w:r>
    </w:p>
    <w:p w:rsidR="0063542E" w:rsidRDefault="0063542E" w:rsidP="00EF1BC4">
      <w:pPr>
        <w:spacing w:line="220" w:lineRule="exact"/>
        <w:rPr>
          <w:rFonts w:ascii="Times New Roman" w:hAnsi="Times New Roman"/>
        </w:rPr>
      </w:pPr>
    </w:p>
    <w:p w:rsidR="0063542E" w:rsidRDefault="00641D81" w:rsidP="00EF1BC4">
      <w:pPr>
        <w:spacing w:line="220" w:lineRule="exact"/>
        <w:rPr>
          <w:rFonts w:ascii="宋体" w:eastAsia="宋体" w:hAnsi="宋体"/>
        </w:rPr>
      </w:pPr>
      <w:r>
        <w:t>17.</w:t>
      </w:r>
      <w:r>
        <w:rPr>
          <w:rFonts w:ascii="宋体" w:eastAsia="宋体" w:hAnsi="宋体"/>
        </w:rPr>
        <w:t>请对家庭遭遇自然灾害的情况做补充说明。没有请留空。</w:t>
      </w:r>
    </w:p>
    <w:p w:rsidR="0063542E" w:rsidRDefault="0063542E" w:rsidP="00EF1BC4">
      <w:pPr>
        <w:spacing w:line="220" w:lineRule="exact"/>
        <w:rPr>
          <w:rFonts w:ascii="Times New Roman" w:eastAsia="Times New Roman" w:hAnsi="Times New Roman"/>
        </w:rPr>
      </w:pPr>
    </w:p>
    <w:p w:rsidR="0063542E" w:rsidRDefault="0063542E" w:rsidP="00EF1BC4">
      <w:pPr>
        <w:spacing w:line="220" w:lineRule="exact"/>
        <w:rPr>
          <w:rFonts w:ascii="Times New Roman" w:hAnsi="Times New Roman"/>
        </w:rPr>
      </w:pPr>
    </w:p>
    <w:p w:rsidR="0063542E" w:rsidRDefault="00641D81" w:rsidP="00EF1BC4">
      <w:pPr>
        <w:spacing w:line="220" w:lineRule="exact"/>
        <w:rPr>
          <w:rFonts w:ascii="宋体" w:eastAsia="宋体" w:hAnsi="宋体"/>
        </w:rPr>
      </w:pPr>
      <w:r>
        <w:t>18.</w:t>
      </w:r>
      <w:r>
        <w:rPr>
          <w:rFonts w:ascii="宋体" w:eastAsia="宋体" w:hAnsi="宋体"/>
        </w:rPr>
        <w:t>您的父母年龄是否在</w:t>
      </w:r>
      <w:r>
        <w:t xml:space="preserve"> 60 </w:t>
      </w:r>
      <w:r>
        <w:rPr>
          <w:rFonts w:ascii="宋体" w:eastAsia="宋体" w:hAnsi="宋体"/>
        </w:rPr>
        <w:t>岁以上：</w:t>
      </w:r>
    </w:p>
    <w:p w:rsidR="0063542E" w:rsidRDefault="00641D81" w:rsidP="00EF1BC4">
      <w:pPr>
        <w:numPr>
          <w:ilvl w:val="0"/>
          <w:numId w:val="6"/>
        </w:numPr>
        <w:tabs>
          <w:tab w:val="left" w:pos="2040"/>
        </w:tabs>
        <w:spacing w:line="220" w:lineRule="exact"/>
        <w:ind w:left="2040" w:hanging="420"/>
        <w:jc w:val="both"/>
      </w:pPr>
      <w:proofErr w:type="gramStart"/>
      <w:r>
        <w:rPr>
          <w:rFonts w:ascii="宋体" w:eastAsia="宋体" w:hAnsi="宋体"/>
        </w:rPr>
        <w:t>否</w:t>
      </w:r>
      <w:proofErr w:type="gramEnd"/>
      <w:r>
        <w:rPr>
          <w:rFonts w:ascii="宋体" w:eastAsia="宋体" w:hAnsi="宋体"/>
        </w:rPr>
        <w:t xml:space="preserve"> </w:t>
      </w:r>
    </w:p>
    <w:p w:rsidR="0063542E" w:rsidRDefault="00641D81" w:rsidP="00EF1BC4">
      <w:pPr>
        <w:numPr>
          <w:ilvl w:val="0"/>
          <w:numId w:val="6"/>
        </w:numPr>
        <w:tabs>
          <w:tab w:val="left" w:pos="2040"/>
        </w:tabs>
        <w:spacing w:line="220" w:lineRule="exact"/>
        <w:ind w:left="2040" w:hanging="420"/>
        <w:jc w:val="both"/>
      </w:pPr>
      <w:r>
        <w:rPr>
          <w:rFonts w:ascii="宋体" w:eastAsia="宋体" w:hAnsi="宋体"/>
        </w:rPr>
        <w:t>父母双方均</w:t>
      </w:r>
      <w:r>
        <w:rPr>
          <w:rFonts w:ascii="宋体" w:eastAsia="宋体" w:hAnsi="宋体"/>
        </w:rPr>
        <w:t xml:space="preserve"> </w:t>
      </w:r>
      <w:r>
        <w:t>60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岁以上</w:t>
      </w:r>
      <w:r>
        <w:rPr>
          <w:rFonts w:ascii="宋体" w:eastAsia="宋体" w:hAnsi="宋体"/>
        </w:rPr>
        <w:t xml:space="preserve">  </w:t>
      </w:r>
    </w:p>
    <w:p w:rsidR="0063542E" w:rsidRDefault="00641D81" w:rsidP="00EF1BC4">
      <w:pPr>
        <w:numPr>
          <w:ilvl w:val="0"/>
          <w:numId w:val="6"/>
        </w:numPr>
        <w:tabs>
          <w:tab w:val="left" w:pos="2040"/>
        </w:tabs>
        <w:spacing w:line="220" w:lineRule="exact"/>
        <w:ind w:left="2040" w:hanging="420"/>
        <w:jc w:val="both"/>
        <w:rPr>
          <w:rFonts w:ascii="Times New Roman" w:hAnsi="Times New Roman"/>
        </w:rPr>
      </w:pPr>
      <w:r>
        <w:rPr>
          <w:rFonts w:ascii="宋体" w:eastAsia="宋体" w:hAnsi="宋体"/>
        </w:rPr>
        <w:t>父母一方在</w:t>
      </w:r>
      <w:r>
        <w:rPr>
          <w:rFonts w:ascii="宋体" w:eastAsia="宋体" w:hAnsi="宋体"/>
        </w:rPr>
        <w:t xml:space="preserve"> </w:t>
      </w:r>
      <w:r>
        <w:t>60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岁以上</w:t>
      </w:r>
      <w:r>
        <w:rPr>
          <w:rFonts w:ascii="宋体" w:eastAsia="宋体" w:hAnsi="宋体"/>
        </w:rPr>
        <w:t xml:space="preserve">  </w:t>
      </w:r>
      <w:bookmarkStart w:id="3" w:name="page5"/>
      <w:bookmarkEnd w:id="3"/>
    </w:p>
    <w:p w:rsidR="0063542E" w:rsidRDefault="0063542E" w:rsidP="00EF1BC4">
      <w:pPr>
        <w:tabs>
          <w:tab w:val="left" w:pos="2040"/>
        </w:tabs>
        <w:spacing w:line="220" w:lineRule="exact"/>
        <w:rPr>
          <w:rFonts w:ascii="Times New Roman" w:hAnsi="Times New Roman"/>
        </w:rPr>
      </w:pPr>
    </w:p>
    <w:p w:rsidR="0063542E" w:rsidRDefault="00641D81" w:rsidP="00EF1BC4">
      <w:pPr>
        <w:spacing w:line="220" w:lineRule="exact"/>
        <w:rPr>
          <w:rFonts w:ascii="宋体" w:eastAsia="宋体" w:hAnsi="宋体" w:hint="eastAsia"/>
        </w:rPr>
      </w:pPr>
      <w:r>
        <w:t>19.</w:t>
      </w:r>
      <w:r>
        <w:rPr>
          <w:rFonts w:ascii="宋体" w:eastAsia="宋体" w:hAnsi="宋体"/>
        </w:rPr>
        <w:t>如果存在其他以上困难程度的情况，请做补充说明。没有请留空。</w:t>
      </w:r>
    </w:p>
    <w:p w:rsidR="00301DA4" w:rsidRDefault="00301DA4" w:rsidP="00EF1BC4">
      <w:pPr>
        <w:spacing w:line="220" w:lineRule="exact"/>
        <w:rPr>
          <w:rFonts w:ascii="宋体" w:eastAsia="宋体" w:hAnsi="宋体" w:hint="eastAsia"/>
        </w:rPr>
      </w:pPr>
    </w:p>
    <w:p w:rsidR="00301DA4" w:rsidRDefault="00301DA4" w:rsidP="00EF1BC4">
      <w:pPr>
        <w:spacing w:line="220" w:lineRule="exact"/>
        <w:rPr>
          <w:rFonts w:ascii="宋体" w:eastAsia="宋体" w:hAnsi="宋体" w:hint="eastAsia"/>
        </w:rPr>
      </w:pPr>
    </w:p>
    <w:p w:rsidR="00301DA4" w:rsidRPr="00301DA4" w:rsidRDefault="00301DA4" w:rsidP="00EF1BC4">
      <w:pPr>
        <w:spacing w:line="220" w:lineRule="exact"/>
        <w:rPr>
          <w:rFonts w:ascii="宋体" w:eastAsia="宋体" w:hAnsi="宋体" w:hint="eastAsia"/>
          <w:u w:val="single"/>
        </w:rPr>
      </w:pPr>
      <w:r>
        <w:rPr>
          <w:rFonts w:ascii="宋体" w:eastAsia="宋体" w:hAnsi="宋体" w:hint="eastAsia"/>
        </w:rPr>
        <w:t>20.</w:t>
      </w:r>
      <w:r w:rsidRPr="00301DA4">
        <w:rPr>
          <w:rFonts w:ascii="宋体" w:eastAsia="宋体" w:hAnsi="宋体" w:hint="eastAsia"/>
        </w:rPr>
        <w:t>您父亲的职</w:t>
      </w:r>
      <w:r w:rsidRPr="00301DA4">
        <w:rPr>
          <w:rFonts w:ascii="宋体" w:eastAsia="宋体" w:hAnsi="宋体" w:hint="eastAsia"/>
          <w:u w:val="single"/>
        </w:rPr>
        <w:t>业</w:t>
      </w:r>
      <w:r>
        <w:rPr>
          <w:rFonts w:ascii="宋体" w:eastAsia="宋体" w:hAnsi="宋体" w:hint="eastAsia"/>
          <w:u w:val="single"/>
        </w:rPr>
        <w:t xml:space="preserve">    </w:t>
      </w:r>
      <w:r w:rsidRPr="00301DA4">
        <w:rPr>
          <w:rFonts w:ascii="宋体" w:eastAsia="宋体" w:hAnsi="宋体" w:hint="eastAsia"/>
        </w:rPr>
        <w:t>(</w:t>
      </w:r>
      <w:r>
        <w:rPr>
          <w:rFonts w:ascii="宋体" w:eastAsia="宋体" w:hAnsi="宋体" w:hint="eastAsia"/>
        </w:rPr>
        <w:t>已退休的按照之前的</w:t>
      </w:r>
      <w:proofErr w:type="gramStart"/>
      <w:r>
        <w:rPr>
          <w:rFonts w:ascii="宋体" w:eastAsia="宋体" w:hAnsi="宋体" w:hint="eastAsia"/>
        </w:rPr>
        <w:t>职业勾选</w:t>
      </w:r>
      <w:proofErr w:type="gramEnd"/>
      <w:r w:rsidRPr="00301DA4">
        <w:rPr>
          <w:rFonts w:ascii="宋体" w:eastAsia="宋体" w:hAnsi="宋体" w:hint="eastAsia"/>
        </w:rPr>
        <w:t>)</w:t>
      </w:r>
    </w:p>
    <w:p w:rsidR="00593BAF" w:rsidRPr="00593BAF" w:rsidRDefault="00593BAF" w:rsidP="00593BAF">
      <w:pPr>
        <w:spacing w:line="220" w:lineRule="exact"/>
        <w:rPr>
          <w:rFonts w:ascii="宋体" w:eastAsia="宋体" w:hAnsi="宋体" w:hint="eastAsia"/>
        </w:rPr>
      </w:pPr>
      <w:r w:rsidRPr="00593BAF">
        <w:rPr>
          <w:rFonts w:ascii="宋体" w:eastAsia="宋体" w:hAnsi="宋体" w:hint="eastAsia"/>
        </w:rPr>
        <w:t>1）农民   2）工人</w:t>
      </w:r>
      <w:r w:rsidRPr="00593BAF">
        <w:rPr>
          <w:rFonts w:ascii="宋体" w:eastAsia="宋体" w:hAnsi="宋体" w:hint="eastAsia"/>
        </w:rPr>
        <w:tab/>
        <w:t>3）知识分子（如教师医生等） 4）普通职员 5）干部或企事业单</w:t>
      </w:r>
    </w:p>
    <w:p w:rsidR="00301DA4" w:rsidRPr="00593BAF" w:rsidRDefault="00593BAF" w:rsidP="00593BAF">
      <w:pPr>
        <w:spacing w:line="220" w:lineRule="exact"/>
        <w:rPr>
          <w:rFonts w:ascii="宋体" w:eastAsia="宋体" w:hAnsi="宋体" w:hint="eastAsia"/>
        </w:rPr>
      </w:pPr>
      <w:r w:rsidRPr="00593BAF">
        <w:rPr>
          <w:rFonts w:ascii="宋体" w:eastAsia="宋体" w:hAnsi="宋体" w:hint="eastAsia"/>
        </w:rPr>
        <w:t>位管理人员  6）个体经营者  7）打工者  8）下岗、失业或无业</w:t>
      </w:r>
      <w:r w:rsidRPr="00593BAF">
        <w:rPr>
          <w:rFonts w:ascii="宋体" w:eastAsia="宋体" w:hAnsi="宋体" w:hint="eastAsia"/>
        </w:rPr>
        <w:tab/>
        <w:t>9）其他</w:t>
      </w:r>
      <w:r w:rsidRPr="00593BAF">
        <w:rPr>
          <w:rFonts w:ascii="宋体" w:eastAsia="宋体" w:hAnsi="宋体" w:hint="eastAsia"/>
        </w:rPr>
        <w:tab/>
      </w:r>
      <w:r w:rsidRPr="00593BAF">
        <w:rPr>
          <w:rFonts w:ascii="宋体" w:eastAsia="宋体" w:hAnsi="宋体" w:hint="eastAsia"/>
        </w:rPr>
        <w:tab/>
      </w:r>
    </w:p>
    <w:p w:rsidR="00593BAF" w:rsidRDefault="00593BAF" w:rsidP="00EF1BC4">
      <w:pPr>
        <w:spacing w:line="220" w:lineRule="exact"/>
        <w:rPr>
          <w:rFonts w:ascii="宋体" w:eastAsia="宋体" w:hAnsi="宋体" w:hint="eastAsia"/>
        </w:rPr>
      </w:pPr>
    </w:p>
    <w:p w:rsidR="00593BAF" w:rsidRPr="00593BAF" w:rsidRDefault="00593BAF" w:rsidP="00EF1BC4">
      <w:pPr>
        <w:spacing w:line="220" w:lineRule="exact"/>
        <w:rPr>
          <w:rFonts w:ascii="宋体" w:eastAsia="宋体" w:hAnsi="宋体" w:hint="eastAsia"/>
        </w:rPr>
      </w:pPr>
      <w:r w:rsidRPr="00593BAF">
        <w:rPr>
          <w:rFonts w:ascii="宋体" w:eastAsia="宋体" w:hAnsi="宋体" w:hint="eastAsia"/>
        </w:rPr>
        <w:t>21.</w:t>
      </w:r>
      <w:r w:rsidRPr="00593BAF">
        <w:rPr>
          <w:rFonts w:hint="eastAsia"/>
        </w:rPr>
        <w:t xml:space="preserve"> </w:t>
      </w:r>
      <w:r w:rsidRPr="00593BAF">
        <w:rPr>
          <w:rFonts w:ascii="宋体" w:eastAsia="宋体" w:hAnsi="宋体" w:hint="eastAsia"/>
        </w:rPr>
        <w:t>您父亲的职</w:t>
      </w:r>
      <w:r w:rsidRPr="00593BAF">
        <w:rPr>
          <w:rFonts w:ascii="宋体" w:eastAsia="宋体" w:hAnsi="宋体" w:hint="eastAsia"/>
          <w:u w:val="single"/>
        </w:rPr>
        <w:t>业    (</w:t>
      </w:r>
      <w:r w:rsidRPr="00593BAF">
        <w:rPr>
          <w:rFonts w:ascii="宋体" w:eastAsia="宋体" w:hAnsi="宋体" w:hint="eastAsia"/>
        </w:rPr>
        <w:t>已退休的按照之前的</w:t>
      </w:r>
      <w:proofErr w:type="gramStart"/>
      <w:r w:rsidRPr="00593BAF">
        <w:rPr>
          <w:rFonts w:ascii="宋体" w:eastAsia="宋体" w:hAnsi="宋体" w:hint="eastAsia"/>
        </w:rPr>
        <w:t>职业勾选</w:t>
      </w:r>
      <w:proofErr w:type="gramEnd"/>
      <w:r>
        <w:rPr>
          <w:rFonts w:ascii="宋体" w:eastAsia="宋体" w:hAnsi="宋体" w:hint="eastAsia"/>
        </w:rPr>
        <w:t>)</w:t>
      </w:r>
    </w:p>
    <w:p w:rsidR="00593BAF" w:rsidRPr="00593BAF" w:rsidRDefault="00593BAF" w:rsidP="00593BAF">
      <w:pPr>
        <w:spacing w:line="220" w:lineRule="exact"/>
        <w:rPr>
          <w:rFonts w:ascii="Times New Roman" w:hAnsi="Times New Roman" w:hint="eastAsia"/>
        </w:rPr>
      </w:pPr>
      <w:r w:rsidRPr="00593BAF">
        <w:rPr>
          <w:rFonts w:ascii="Times New Roman" w:hAnsi="Times New Roman" w:hint="eastAsia"/>
        </w:rPr>
        <w:t>1</w:t>
      </w:r>
      <w:r w:rsidRPr="00593BAF">
        <w:rPr>
          <w:rFonts w:ascii="Times New Roman" w:hAnsi="Times New Roman" w:hint="eastAsia"/>
        </w:rPr>
        <w:t>）农民</w:t>
      </w:r>
      <w:r w:rsidRPr="00593BAF">
        <w:rPr>
          <w:rFonts w:ascii="Times New Roman" w:hAnsi="Times New Roman" w:hint="eastAsia"/>
        </w:rPr>
        <w:t xml:space="preserve">   2</w:t>
      </w:r>
      <w:r w:rsidRPr="00593BAF">
        <w:rPr>
          <w:rFonts w:ascii="Times New Roman" w:hAnsi="Times New Roman" w:hint="eastAsia"/>
        </w:rPr>
        <w:t>）工人</w:t>
      </w:r>
      <w:r w:rsidRPr="00593BAF">
        <w:rPr>
          <w:rFonts w:ascii="Times New Roman" w:hAnsi="Times New Roman" w:hint="eastAsia"/>
        </w:rPr>
        <w:tab/>
        <w:t>3</w:t>
      </w:r>
      <w:r w:rsidRPr="00593BAF">
        <w:rPr>
          <w:rFonts w:ascii="Times New Roman" w:hAnsi="Times New Roman" w:hint="eastAsia"/>
        </w:rPr>
        <w:t>）知识分子（如教师医生等）</w:t>
      </w:r>
      <w:r w:rsidRPr="00593BAF">
        <w:rPr>
          <w:rFonts w:ascii="Times New Roman" w:hAnsi="Times New Roman" w:hint="eastAsia"/>
        </w:rPr>
        <w:t xml:space="preserve"> 4</w:t>
      </w:r>
      <w:r w:rsidRPr="00593BAF">
        <w:rPr>
          <w:rFonts w:ascii="Times New Roman" w:hAnsi="Times New Roman" w:hint="eastAsia"/>
        </w:rPr>
        <w:t>）普通职员</w:t>
      </w:r>
      <w:r w:rsidRPr="00593BAF">
        <w:rPr>
          <w:rFonts w:ascii="Times New Roman" w:hAnsi="Times New Roman" w:hint="eastAsia"/>
        </w:rPr>
        <w:t xml:space="preserve"> 5</w:t>
      </w:r>
      <w:r w:rsidRPr="00593BAF">
        <w:rPr>
          <w:rFonts w:ascii="Times New Roman" w:hAnsi="Times New Roman" w:hint="eastAsia"/>
        </w:rPr>
        <w:t>）干部或企事业单</w:t>
      </w:r>
    </w:p>
    <w:p w:rsidR="0063542E" w:rsidRDefault="00593BAF" w:rsidP="00593BAF">
      <w:pPr>
        <w:spacing w:line="220" w:lineRule="exact"/>
        <w:rPr>
          <w:rFonts w:ascii="Times New Roman" w:hAnsi="Times New Roman"/>
        </w:rPr>
      </w:pPr>
      <w:r w:rsidRPr="00593BAF">
        <w:rPr>
          <w:rFonts w:ascii="Times New Roman" w:hAnsi="Times New Roman" w:hint="eastAsia"/>
        </w:rPr>
        <w:t>位管理人员</w:t>
      </w:r>
      <w:r w:rsidRPr="00593BAF">
        <w:rPr>
          <w:rFonts w:ascii="Times New Roman" w:hAnsi="Times New Roman" w:hint="eastAsia"/>
        </w:rPr>
        <w:t xml:space="preserve">  6</w:t>
      </w:r>
      <w:r w:rsidRPr="00593BAF">
        <w:rPr>
          <w:rFonts w:ascii="Times New Roman" w:hAnsi="Times New Roman" w:hint="eastAsia"/>
        </w:rPr>
        <w:t>）个体经营者</w:t>
      </w:r>
      <w:r w:rsidRPr="00593BAF">
        <w:rPr>
          <w:rFonts w:ascii="Times New Roman" w:hAnsi="Times New Roman" w:hint="eastAsia"/>
        </w:rPr>
        <w:t xml:space="preserve">  7</w:t>
      </w:r>
      <w:r w:rsidRPr="00593BAF">
        <w:rPr>
          <w:rFonts w:ascii="Times New Roman" w:hAnsi="Times New Roman" w:hint="eastAsia"/>
        </w:rPr>
        <w:t>）打工者</w:t>
      </w:r>
      <w:r w:rsidRPr="00593BAF">
        <w:rPr>
          <w:rFonts w:ascii="Times New Roman" w:hAnsi="Times New Roman" w:hint="eastAsia"/>
        </w:rPr>
        <w:t xml:space="preserve">  8</w:t>
      </w:r>
      <w:r w:rsidRPr="00593BAF">
        <w:rPr>
          <w:rFonts w:ascii="Times New Roman" w:hAnsi="Times New Roman" w:hint="eastAsia"/>
        </w:rPr>
        <w:t>）下岗、失业或无业</w:t>
      </w:r>
      <w:r w:rsidRPr="00593BAF">
        <w:rPr>
          <w:rFonts w:ascii="Times New Roman" w:hAnsi="Times New Roman" w:hint="eastAsia"/>
        </w:rPr>
        <w:tab/>
        <w:t>9</w:t>
      </w:r>
      <w:r w:rsidRPr="00593BAF">
        <w:rPr>
          <w:rFonts w:ascii="Times New Roman" w:hAnsi="Times New Roman" w:hint="eastAsia"/>
        </w:rPr>
        <w:t>）其他</w:t>
      </w:r>
      <w:r w:rsidRPr="00593BAF">
        <w:rPr>
          <w:rFonts w:ascii="Times New Roman" w:hAnsi="Times New Roman" w:hint="eastAsia"/>
        </w:rPr>
        <w:tab/>
      </w:r>
      <w:r w:rsidRPr="00593BAF">
        <w:rPr>
          <w:rFonts w:ascii="Times New Roman" w:hAnsi="Times New Roman" w:hint="eastAsia"/>
        </w:rPr>
        <w:tab/>
      </w:r>
    </w:p>
    <w:p w:rsidR="00593BAF" w:rsidRDefault="00593BAF" w:rsidP="00301DA4">
      <w:pPr>
        <w:spacing w:line="220" w:lineRule="exact"/>
        <w:rPr>
          <w:rFonts w:hint="eastAsia"/>
        </w:rPr>
      </w:pPr>
    </w:p>
    <w:p w:rsidR="0063542E" w:rsidRDefault="00641D81" w:rsidP="00301DA4">
      <w:pPr>
        <w:spacing w:line="220" w:lineRule="exact"/>
      </w:pPr>
      <w:r>
        <w:t>22</w:t>
      </w:r>
      <w:r>
        <w:rPr>
          <w:rFonts w:ascii="宋体" w:eastAsia="宋体" w:hAnsi="宋体"/>
        </w:rPr>
        <w:t>、您是否已申请国家助学贷款：</w:t>
      </w:r>
    </w:p>
    <w:p w:rsidR="0063542E" w:rsidRDefault="00641D81" w:rsidP="00301DA4">
      <w:pPr>
        <w:numPr>
          <w:ilvl w:val="0"/>
          <w:numId w:val="7"/>
        </w:numPr>
        <w:tabs>
          <w:tab w:val="left" w:pos="840"/>
        </w:tabs>
        <w:spacing w:line="220" w:lineRule="exact"/>
        <w:ind w:left="840" w:hanging="420"/>
        <w:jc w:val="both"/>
        <w:rPr>
          <w:rFonts w:ascii="宋体" w:eastAsia="宋体" w:hAnsi="宋体"/>
        </w:rPr>
      </w:pPr>
      <w:r>
        <w:rPr>
          <w:rFonts w:ascii="宋体" w:eastAsia="宋体" w:hAnsi="宋体"/>
        </w:rPr>
        <w:t>否，不申请国家助学贷款</w:t>
      </w:r>
    </w:p>
    <w:p w:rsidR="0063542E" w:rsidRDefault="00641D81" w:rsidP="00301DA4">
      <w:pPr>
        <w:numPr>
          <w:ilvl w:val="0"/>
          <w:numId w:val="7"/>
        </w:numPr>
        <w:tabs>
          <w:tab w:val="left" w:pos="840"/>
        </w:tabs>
        <w:spacing w:line="220" w:lineRule="exact"/>
        <w:ind w:left="840" w:hanging="420"/>
        <w:jc w:val="both"/>
        <w:rPr>
          <w:rFonts w:ascii="宋体" w:eastAsia="宋体" w:hAnsi="宋体"/>
        </w:rPr>
      </w:pPr>
      <w:r>
        <w:rPr>
          <w:rFonts w:ascii="宋体" w:eastAsia="宋体" w:hAnsi="宋体"/>
        </w:rPr>
        <w:t>是，已申请生源地信用助学贷款</w:t>
      </w:r>
    </w:p>
    <w:p w:rsidR="00593BAF" w:rsidRDefault="00593BAF" w:rsidP="00301DA4">
      <w:pPr>
        <w:tabs>
          <w:tab w:val="left" w:pos="840"/>
        </w:tabs>
        <w:spacing w:line="220" w:lineRule="exact"/>
        <w:jc w:val="both"/>
        <w:rPr>
          <w:rFonts w:ascii="宋体" w:eastAsia="宋体" w:hAnsi="宋体" w:hint="eastAsia"/>
        </w:rPr>
      </w:pPr>
    </w:p>
    <w:p w:rsidR="0063542E" w:rsidRDefault="00641D81" w:rsidP="00301DA4">
      <w:pPr>
        <w:tabs>
          <w:tab w:val="left" w:pos="840"/>
        </w:tabs>
        <w:spacing w:line="220" w:lineRule="exact"/>
        <w:jc w:val="both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本人保证上述问卷所填内容准确、真实，如有弄虚作假，取消受资助资格。</w:t>
      </w:r>
    </w:p>
    <w:p w:rsidR="0063542E" w:rsidRDefault="00641D81" w:rsidP="00301DA4">
      <w:pPr>
        <w:tabs>
          <w:tab w:val="left" w:pos="840"/>
        </w:tabs>
        <w:spacing w:line="220" w:lineRule="exact"/>
        <w:ind w:left="840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                                                  </w:t>
      </w:r>
      <w:r>
        <w:rPr>
          <w:rFonts w:ascii="宋体" w:eastAsia="宋体" w:hAnsi="宋体" w:hint="eastAsia"/>
        </w:rPr>
        <w:t>签字：</w:t>
      </w:r>
    </w:p>
    <w:p w:rsidR="0063542E" w:rsidRDefault="00641D81" w:rsidP="00301DA4">
      <w:pPr>
        <w:tabs>
          <w:tab w:val="left" w:pos="840"/>
        </w:tabs>
        <w:spacing w:line="220" w:lineRule="exact"/>
        <w:ind w:left="840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 xml:space="preserve">  </w:t>
      </w:r>
      <w:r>
        <w:rPr>
          <w:rFonts w:ascii="宋体" w:eastAsia="宋体" w:hAnsi="宋体" w:hint="eastAsia"/>
        </w:rPr>
        <w:t>月</w:t>
      </w:r>
      <w:r>
        <w:rPr>
          <w:rFonts w:ascii="宋体" w:eastAsia="宋体" w:hAnsi="宋体" w:hint="eastAsia"/>
        </w:rPr>
        <w:t xml:space="preserve">  </w:t>
      </w:r>
      <w:r>
        <w:rPr>
          <w:rFonts w:ascii="宋体" w:eastAsia="宋体" w:hAnsi="宋体" w:hint="eastAsia"/>
        </w:rPr>
        <w:t>日</w:t>
      </w:r>
    </w:p>
    <w:sectPr w:rsidR="0063542E" w:rsidSect="00B400EF">
      <w:footerReference w:type="default" r:id="rId9"/>
      <w:pgSz w:w="11900" w:h="16838"/>
      <w:pgMar w:top="1077" w:right="1418" w:bottom="941" w:left="1361" w:header="0" w:footer="0" w:gutter="0"/>
      <w:cols w:space="720" w:equalWidth="0">
        <w:col w:w="8682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D81" w:rsidRDefault="00641D81">
      <w:r>
        <w:separator/>
      </w:r>
    </w:p>
  </w:endnote>
  <w:endnote w:type="continuationSeparator" w:id="0">
    <w:p w:rsidR="00641D81" w:rsidRDefault="0064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8193"/>
    </w:sdtPr>
    <w:sdtEndPr/>
    <w:sdtContent>
      <w:p w:rsidR="0063542E" w:rsidRDefault="00641D8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3BAF" w:rsidRPr="00593BAF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63542E" w:rsidRDefault="0063542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D81" w:rsidRDefault="00641D81">
      <w:r>
        <w:separator/>
      </w:r>
    </w:p>
  </w:footnote>
  <w:footnote w:type="continuationSeparator" w:id="0">
    <w:p w:rsidR="00641D81" w:rsidRDefault="00641D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">
    <w:nsid w:val="00000004"/>
    <w:multiLevelType w:val="multilevel"/>
    <w:tmpl w:val="00000004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>
    <w:nsid w:val="00000005"/>
    <w:multiLevelType w:val="multilevel"/>
    <w:tmpl w:val="00000005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">
    <w:nsid w:val="00000006"/>
    <w:multiLevelType w:val="multilevel"/>
    <w:tmpl w:val="00000006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">
    <w:nsid w:val="00000007"/>
    <w:multiLevelType w:val="multilevel"/>
    <w:tmpl w:val="00000007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6">
    <w:nsid w:val="00000008"/>
    <w:multiLevelType w:val="multilevel"/>
    <w:tmpl w:val="00000008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3612"/>
    <w:rsid w:val="000625A0"/>
    <w:rsid w:val="000A2B3F"/>
    <w:rsid w:val="000D5274"/>
    <w:rsid w:val="000F47DF"/>
    <w:rsid w:val="00184B11"/>
    <w:rsid w:val="001A4AC7"/>
    <w:rsid w:val="001D17CB"/>
    <w:rsid w:val="001E5366"/>
    <w:rsid w:val="00233CD0"/>
    <w:rsid w:val="00301DA4"/>
    <w:rsid w:val="003763F6"/>
    <w:rsid w:val="00593BAF"/>
    <w:rsid w:val="0063542E"/>
    <w:rsid w:val="00641D81"/>
    <w:rsid w:val="006720E2"/>
    <w:rsid w:val="006744CD"/>
    <w:rsid w:val="00704BD9"/>
    <w:rsid w:val="00783C25"/>
    <w:rsid w:val="007B2EA6"/>
    <w:rsid w:val="00884EF3"/>
    <w:rsid w:val="00A22CEE"/>
    <w:rsid w:val="00B400EF"/>
    <w:rsid w:val="00B63612"/>
    <w:rsid w:val="00B75AC3"/>
    <w:rsid w:val="00C34C7D"/>
    <w:rsid w:val="00E36F68"/>
    <w:rsid w:val="00ED0B51"/>
    <w:rsid w:val="00EF1BC4"/>
    <w:rsid w:val="00F2479B"/>
    <w:rsid w:val="00FF216C"/>
    <w:rsid w:val="0CAB38B9"/>
    <w:rsid w:val="15AE2085"/>
    <w:rsid w:val="1F4A3F1E"/>
    <w:rsid w:val="3C8C5293"/>
    <w:rsid w:val="59FA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353</Words>
  <Characters>2016</Characters>
  <Application>Microsoft Office Word</Application>
  <DocSecurity>0</DocSecurity>
  <Lines>16</Lines>
  <Paragraphs>4</Paragraphs>
  <ScaleCrop>false</ScaleCrop>
  <Company>Microsoft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LSH</dc:creator>
  <cp:lastModifiedBy>USER</cp:lastModifiedBy>
  <cp:revision>22</cp:revision>
  <dcterms:created xsi:type="dcterms:W3CDTF">2014-10-29T12:08:00Z</dcterms:created>
  <dcterms:modified xsi:type="dcterms:W3CDTF">2021-09-08T01:33:00Z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